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879" w:rsidRDefault="00E27879" w:rsidP="00E27879">
      <w:pPr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698500" cy="812800"/>
            <wp:effectExtent l="0" t="0" r="0" b="0"/>
            <wp:docPr id="1" name="Рисунок 1" descr="Описание: Описание: 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Shil_g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85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79" w:rsidRDefault="00E27879" w:rsidP="00E27879">
      <w:pPr>
        <w:jc w:val="center"/>
        <w:rPr>
          <w:b/>
          <w:szCs w:val="28"/>
        </w:rPr>
      </w:pPr>
      <w:r>
        <w:rPr>
          <w:b/>
          <w:szCs w:val="28"/>
        </w:rPr>
        <w:t xml:space="preserve">СОВЕТ МУНИЦИПАЛЬНОГО РАЙОНА «ШИЛКИНСКИЙ РАЙОН»  </w:t>
      </w:r>
    </w:p>
    <w:p w:rsidR="00E27879" w:rsidRPr="002F2A4E" w:rsidRDefault="00E27879" w:rsidP="002F2A4E">
      <w:pPr>
        <w:jc w:val="center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E27879" w:rsidRPr="00B30C63" w:rsidRDefault="002F2A4E" w:rsidP="00E27879">
      <w:pPr>
        <w:tabs>
          <w:tab w:val="left" w:pos="518"/>
          <w:tab w:val="left" w:pos="8130"/>
        </w:tabs>
        <w:rPr>
          <w:szCs w:val="28"/>
        </w:rPr>
      </w:pPr>
      <w:r>
        <w:rPr>
          <w:szCs w:val="28"/>
        </w:rPr>
        <w:t>28 мая 2026 года</w:t>
      </w:r>
      <w:r>
        <w:rPr>
          <w:szCs w:val="28"/>
        </w:rPr>
        <w:tab/>
        <w:t>№ 49/359</w:t>
      </w:r>
      <w:r w:rsidR="00E27879">
        <w:t xml:space="preserve"> </w:t>
      </w:r>
    </w:p>
    <w:p w:rsidR="00E27879" w:rsidRPr="002C3166" w:rsidRDefault="00E27879" w:rsidP="00E27879">
      <w:pPr>
        <w:jc w:val="center"/>
        <w:rPr>
          <w:sz w:val="24"/>
          <w:szCs w:val="24"/>
        </w:rPr>
      </w:pPr>
      <w:r w:rsidRPr="002C3166">
        <w:rPr>
          <w:sz w:val="24"/>
          <w:szCs w:val="24"/>
        </w:rPr>
        <w:t>г. Шилка</w:t>
      </w:r>
      <w:r w:rsidRPr="002C3166">
        <w:rPr>
          <w:sz w:val="24"/>
          <w:szCs w:val="24"/>
        </w:rPr>
        <w:tab/>
      </w:r>
    </w:p>
    <w:p w:rsidR="00E27879" w:rsidRDefault="00E27879" w:rsidP="00E27879">
      <w:pPr>
        <w:tabs>
          <w:tab w:val="left" w:pos="1386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</w:p>
    <w:p w:rsidR="00E27879" w:rsidRPr="002F2A4E" w:rsidRDefault="00E27879" w:rsidP="002F2A4E">
      <w:pPr>
        <w:tabs>
          <w:tab w:val="left" w:pos="13860"/>
        </w:tabs>
        <w:jc w:val="center"/>
        <w:rPr>
          <w:b/>
          <w:szCs w:val="28"/>
        </w:rPr>
      </w:pPr>
      <w:r w:rsidRPr="002C3166">
        <w:rPr>
          <w:b/>
          <w:szCs w:val="28"/>
        </w:rPr>
        <w:t>Об исполнении бюджета сельского поселения «</w:t>
      </w:r>
      <w:proofErr w:type="spellStart"/>
      <w:r>
        <w:rPr>
          <w:b/>
          <w:szCs w:val="28"/>
        </w:rPr>
        <w:t>Размахнинское</w:t>
      </w:r>
      <w:proofErr w:type="spellEnd"/>
      <w:r w:rsidRPr="002C3166">
        <w:rPr>
          <w:b/>
          <w:szCs w:val="28"/>
        </w:rPr>
        <w:t>» за  2025 год</w:t>
      </w:r>
    </w:p>
    <w:p w:rsidR="00132A6F" w:rsidRPr="00E27879" w:rsidRDefault="00E27879" w:rsidP="00E27879">
      <w:pPr>
        <w:tabs>
          <w:tab w:val="left" w:pos="142"/>
          <w:tab w:val="left" w:pos="709"/>
        </w:tabs>
        <w:ind w:left="567" w:firstLine="539"/>
        <w:rPr>
          <w:szCs w:val="28"/>
        </w:rPr>
      </w:pPr>
      <w:r w:rsidRPr="002C3166">
        <w:rPr>
          <w:szCs w:val="28"/>
        </w:rPr>
        <w:t>Заслушав отчет бухгалтера сельского поселения «</w:t>
      </w:r>
      <w:proofErr w:type="spellStart"/>
      <w:r>
        <w:rPr>
          <w:szCs w:val="28"/>
        </w:rPr>
        <w:t>Размахнинское</w:t>
      </w:r>
      <w:proofErr w:type="spellEnd"/>
      <w:r w:rsidRPr="002C3166">
        <w:rPr>
          <w:szCs w:val="28"/>
        </w:rPr>
        <w:t>»  «Об исполнении бюджета сельского поселения «</w:t>
      </w:r>
      <w:proofErr w:type="spellStart"/>
      <w:r>
        <w:rPr>
          <w:szCs w:val="28"/>
        </w:rPr>
        <w:t>Размахнинское</w:t>
      </w:r>
      <w:proofErr w:type="spellEnd"/>
      <w:r w:rsidRPr="002C3166">
        <w:rPr>
          <w:szCs w:val="28"/>
        </w:rPr>
        <w:t>» за 2025 год», руководствуясь  статьёй 264.5 Бюджетного кодекса Российской Федерации</w:t>
      </w:r>
      <w:r>
        <w:rPr>
          <w:szCs w:val="28"/>
        </w:rPr>
        <w:t>,</w:t>
      </w:r>
      <w:r w:rsidRPr="002C3166">
        <w:rPr>
          <w:szCs w:val="28"/>
        </w:rPr>
        <w:t xml:space="preserve"> Уставом сельского поселения «</w:t>
      </w:r>
      <w:proofErr w:type="spellStart"/>
      <w:r>
        <w:rPr>
          <w:szCs w:val="28"/>
        </w:rPr>
        <w:t>Размахнинское</w:t>
      </w:r>
      <w:proofErr w:type="spellEnd"/>
      <w:r w:rsidRPr="002C3166">
        <w:rPr>
          <w:szCs w:val="28"/>
        </w:rPr>
        <w:t xml:space="preserve">», Совет муниципального района </w:t>
      </w:r>
    </w:p>
    <w:p w:rsidR="00132A6F" w:rsidRDefault="00132A6F" w:rsidP="00E27879">
      <w:pPr>
        <w:ind w:left="567" w:firstLine="708"/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</w:t>
      </w:r>
      <w:r w:rsidRPr="00296A76">
        <w:rPr>
          <w:b/>
          <w:bCs/>
        </w:rPr>
        <w:t>е</w:t>
      </w:r>
      <w:r>
        <w:rPr>
          <w:b/>
          <w:bCs/>
        </w:rPr>
        <w:t xml:space="preserve"> </w:t>
      </w:r>
      <w:r w:rsidRPr="00296A76">
        <w:rPr>
          <w:b/>
          <w:bCs/>
        </w:rPr>
        <w:t>ш</w:t>
      </w:r>
      <w:r>
        <w:rPr>
          <w:b/>
          <w:bCs/>
        </w:rPr>
        <w:t xml:space="preserve"> </w:t>
      </w:r>
      <w:r w:rsidRPr="00296A76">
        <w:rPr>
          <w:b/>
          <w:bCs/>
        </w:rPr>
        <w:t>и</w:t>
      </w:r>
      <w:r>
        <w:rPr>
          <w:b/>
          <w:bCs/>
        </w:rPr>
        <w:t xml:space="preserve"> </w:t>
      </w:r>
      <w:r w:rsidRPr="00296A76">
        <w:rPr>
          <w:b/>
          <w:bCs/>
        </w:rPr>
        <w:t>л:</w:t>
      </w:r>
    </w:p>
    <w:p w:rsidR="007409CF" w:rsidRPr="00D815F1" w:rsidRDefault="00E27879" w:rsidP="00E27879">
      <w:pPr>
        <w:ind w:left="567"/>
        <w:rPr>
          <w:szCs w:val="28"/>
        </w:rPr>
      </w:pPr>
      <w:r>
        <w:rPr>
          <w:szCs w:val="28"/>
        </w:rPr>
        <w:t>Утвердить о</w:t>
      </w:r>
      <w:r w:rsidR="00FA799E">
        <w:rPr>
          <w:szCs w:val="28"/>
        </w:rPr>
        <w:t>тчет об исполнении</w:t>
      </w:r>
      <w:r w:rsidR="00082F80" w:rsidRPr="00D815F1">
        <w:rPr>
          <w:szCs w:val="28"/>
        </w:rPr>
        <w:t xml:space="preserve"> бюджета сельского поселения»</w:t>
      </w:r>
      <w:r>
        <w:rPr>
          <w:szCs w:val="28"/>
        </w:rPr>
        <w:t xml:space="preserve"> </w:t>
      </w:r>
      <w:proofErr w:type="spellStart"/>
      <w:r w:rsidR="00082F80" w:rsidRPr="00D815F1">
        <w:rPr>
          <w:szCs w:val="28"/>
        </w:rPr>
        <w:t>Размахнинское</w:t>
      </w:r>
      <w:proofErr w:type="spellEnd"/>
      <w:r w:rsidR="00082F80" w:rsidRPr="00D815F1">
        <w:rPr>
          <w:szCs w:val="28"/>
        </w:rPr>
        <w:t>»</w:t>
      </w:r>
      <w:r w:rsidR="00132A6F" w:rsidRPr="00D815F1">
        <w:t xml:space="preserve"> </w:t>
      </w:r>
      <w:r w:rsidR="007409CF" w:rsidRPr="00D815F1">
        <w:rPr>
          <w:szCs w:val="28"/>
        </w:rPr>
        <w:t xml:space="preserve">на </w:t>
      </w:r>
      <w:r w:rsidR="00F35648" w:rsidRPr="00D815F1">
        <w:rPr>
          <w:szCs w:val="28"/>
        </w:rPr>
        <w:t>2025</w:t>
      </w:r>
      <w:r w:rsidR="00FA799E">
        <w:rPr>
          <w:szCs w:val="28"/>
        </w:rPr>
        <w:t xml:space="preserve"> год в следующих суммах:</w:t>
      </w:r>
    </w:p>
    <w:p w:rsidR="007409CF" w:rsidRPr="00D44961" w:rsidRDefault="00E27879" w:rsidP="00932181">
      <w:pPr>
        <w:rPr>
          <w:szCs w:val="28"/>
        </w:rPr>
      </w:pPr>
      <w:r>
        <w:rPr>
          <w:szCs w:val="28"/>
        </w:rPr>
        <w:t xml:space="preserve">- </w:t>
      </w:r>
      <w:r w:rsidR="007409CF" w:rsidRPr="00D44961">
        <w:rPr>
          <w:szCs w:val="28"/>
        </w:rPr>
        <w:t xml:space="preserve"> общий объем доходов в сумме </w:t>
      </w:r>
      <w:r w:rsidR="00983F28">
        <w:rPr>
          <w:szCs w:val="28"/>
        </w:rPr>
        <w:t>16877,2</w:t>
      </w:r>
      <w:r w:rsidR="007409CF" w:rsidRPr="00D44961">
        <w:rPr>
          <w:szCs w:val="28"/>
        </w:rPr>
        <w:t>тыс. рублей;</w:t>
      </w:r>
    </w:p>
    <w:p w:rsidR="00BB52D0" w:rsidRDefault="00E27879" w:rsidP="00082F80">
      <w:pPr>
        <w:rPr>
          <w:szCs w:val="28"/>
        </w:rPr>
      </w:pPr>
      <w:r>
        <w:rPr>
          <w:szCs w:val="28"/>
        </w:rPr>
        <w:t xml:space="preserve">- </w:t>
      </w:r>
      <w:r w:rsidR="007409CF" w:rsidRPr="00D44961">
        <w:rPr>
          <w:szCs w:val="28"/>
        </w:rPr>
        <w:t xml:space="preserve"> общий объем расходов в сумме </w:t>
      </w:r>
      <w:r w:rsidR="00983F28">
        <w:rPr>
          <w:szCs w:val="28"/>
        </w:rPr>
        <w:t>16456,1</w:t>
      </w:r>
      <w:r w:rsidR="007409CF" w:rsidRPr="00D44961">
        <w:rPr>
          <w:szCs w:val="28"/>
        </w:rPr>
        <w:t xml:space="preserve"> тыс. рублей;</w:t>
      </w:r>
    </w:p>
    <w:p w:rsidR="00BB52D0" w:rsidRDefault="00E27879" w:rsidP="00BB52D0">
      <w:pPr>
        <w:rPr>
          <w:szCs w:val="28"/>
        </w:rPr>
      </w:pPr>
      <w:r>
        <w:rPr>
          <w:szCs w:val="28"/>
        </w:rPr>
        <w:t xml:space="preserve">- </w:t>
      </w:r>
      <w:r w:rsidRPr="00D44961">
        <w:rPr>
          <w:szCs w:val="28"/>
        </w:rPr>
        <w:t xml:space="preserve"> </w:t>
      </w:r>
      <w:r w:rsidR="00BB52D0" w:rsidRPr="00D44961">
        <w:rPr>
          <w:szCs w:val="28"/>
        </w:rPr>
        <w:t>профицит</w:t>
      </w:r>
      <w:r>
        <w:rPr>
          <w:szCs w:val="28"/>
        </w:rPr>
        <w:t xml:space="preserve"> </w:t>
      </w:r>
      <w:r w:rsidR="00A556C6">
        <w:rPr>
          <w:szCs w:val="28"/>
        </w:rPr>
        <w:t xml:space="preserve"> бюджета</w:t>
      </w:r>
      <w:r w:rsidR="00BB52D0" w:rsidRPr="00D44961">
        <w:rPr>
          <w:szCs w:val="28"/>
        </w:rPr>
        <w:t xml:space="preserve"> в сумме </w:t>
      </w:r>
      <w:r w:rsidR="00983F28">
        <w:rPr>
          <w:szCs w:val="28"/>
        </w:rPr>
        <w:t>421,1</w:t>
      </w:r>
      <w:r w:rsidR="00BB52D0" w:rsidRPr="00D44961">
        <w:rPr>
          <w:szCs w:val="28"/>
        </w:rPr>
        <w:t>тыс. рублей.</w:t>
      </w:r>
    </w:p>
    <w:p w:rsidR="00FA799E" w:rsidRDefault="00FA799E" w:rsidP="00BB52D0">
      <w:pPr>
        <w:rPr>
          <w:szCs w:val="28"/>
        </w:rPr>
      </w:pPr>
      <w:r>
        <w:rPr>
          <w:szCs w:val="28"/>
        </w:rPr>
        <w:t>(приложения прилагаются)</w:t>
      </w:r>
    </w:p>
    <w:p w:rsidR="00FA799E" w:rsidRDefault="00FA799E" w:rsidP="00BB52D0">
      <w:pPr>
        <w:rPr>
          <w:szCs w:val="28"/>
        </w:rPr>
      </w:pPr>
    </w:p>
    <w:p w:rsidR="00FA799E" w:rsidRDefault="00FA799E" w:rsidP="00E27879">
      <w:pPr>
        <w:ind w:firstLine="0"/>
        <w:rPr>
          <w:szCs w:val="28"/>
        </w:rPr>
      </w:pPr>
    </w:p>
    <w:p w:rsidR="00FA799E" w:rsidRDefault="00FA799E" w:rsidP="00BB52D0">
      <w:pPr>
        <w:rPr>
          <w:szCs w:val="28"/>
        </w:rPr>
      </w:pPr>
      <w:r>
        <w:rPr>
          <w:szCs w:val="28"/>
        </w:rPr>
        <w:t>Глава сельского поселения «</w:t>
      </w:r>
      <w:proofErr w:type="spellStart"/>
      <w:r>
        <w:rPr>
          <w:szCs w:val="28"/>
        </w:rPr>
        <w:t>Размахнинское</w:t>
      </w:r>
      <w:proofErr w:type="spellEnd"/>
      <w:r>
        <w:rPr>
          <w:szCs w:val="28"/>
        </w:rPr>
        <w:t xml:space="preserve">»                          </w:t>
      </w:r>
      <w:proofErr w:type="spellStart"/>
      <w:r>
        <w:rPr>
          <w:szCs w:val="28"/>
        </w:rPr>
        <w:t>Ю.Т.Дациев</w:t>
      </w:r>
      <w:proofErr w:type="spellEnd"/>
      <w:r>
        <w:rPr>
          <w:szCs w:val="28"/>
        </w:rPr>
        <w:t xml:space="preserve">  </w:t>
      </w:r>
    </w:p>
    <w:p w:rsidR="00F35648" w:rsidRPr="00F35648" w:rsidRDefault="00F35648" w:rsidP="00831DEF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5E99" w:rsidRDefault="00BE5E99">
      <w:pPr>
        <w:spacing w:line="240" w:lineRule="auto"/>
        <w:ind w:firstLine="0"/>
        <w:jc w:val="left"/>
        <w:rPr>
          <w:szCs w:val="28"/>
        </w:rPr>
        <w:sectPr w:rsidR="00BE5E99" w:rsidSect="00E27879">
          <w:footerReference w:type="default" r:id="rId10"/>
          <w:pgSz w:w="11907" w:h="16840" w:code="9"/>
          <w:pgMar w:top="709" w:right="851" w:bottom="1134" w:left="1134" w:header="720" w:footer="720" w:gutter="0"/>
          <w:cols w:space="720"/>
          <w:docGrid w:linePitch="381"/>
        </w:sectPr>
      </w:pPr>
    </w:p>
    <w:p w:rsidR="00C1435A" w:rsidRPr="001E04F5" w:rsidRDefault="00C1435A" w:rsidP="00C1435A">
      <w:pPr>
        <w:jc w:val="center"/>
        <w:rPr>
          <w:b/>
          <w:szCs w:val="28"/>
        </w:rPr>
      </w:pPr>
      <w:r w:rsidRPr="001E04F5">
        <w:rPr>
          <w:b/>
          <w:szCs w:val="28"/>
        </w:rPr>
        <w:lastRenderedPageBreak/>
        <w:t>Пояснительная записка к отчету об исполнении бюджета сельского</w:t>
      </w:r>
      <w:r>
        <w:rPr>
          <w:b/>
          <w:szCs w:val="28"/>
        </w:rPr>
        <w:t xml:space="preserve"> </w:t>
      </w:r>
      <w:r w:rsidRPr="006F0FA6">
        <w:rPr>
          <w:b/>
          <w:szCs w:val="28"/>
        </w:rPr>
        <w:t xml:space="preserve"> </w:t>
      </w:r>
      <w:r w:rsidRPr="001E04F5">
        <w:rPr>
          <w:b/>
          <w:szCs w:val="28"/>
        </w:rPr>
        <w:t>поселения «</w:t>
      </w:r>
      <w:proofErr w:type="spellStart"/>
      <w:r w:rsidRPr="001E04F5">
        <w:rPr>
          <w:b/>
          <w:szCs w:val="28"/>
        </w:rPr>
        <w:t>Размахнинское</w:t>
      </w:r>
      <w:proofErr w:type="spellEnd"/>
      <w:r w:rsidRPr="001E04F5">
        <w:rPr>
          <w:b/>
          <w:szCs w:val="28"/>
        </w:rPr>
        <w:t>» за 2025 год</w:t>
      </w:r>
    </w:p>
    <w:p w:rsidR="00C1435A" w:rsidRPr="00421EF1" w:rsidRDefault="00C1435A" w:rsidP="00C1435A">
      <w:pPr>
        <w:spacing w:line="240" w:lineRule="auto"/>
        <w:ind w:left="-709" w:right="-284" w:firstLine="709"/>
        <w:rPr>
          <w:sz w:val="24"/>
          <w:szCs w:val="24"/>
        </w:rPr>
      </w:pPr>
      <w:r w:rsidRPr="00421EF1">
        <w:rPr>
          <w:sz w:val="24"/>
          <w:szCs w:val="24"/>
        </w:rPr>
        <w:t>В 2025 году составление и организацию исполнения бюджета</w:t>
      </w:r>
      <w:r>
        <w:rPr>
          <w:sz w:val="24"/>
          <w:szCs w:val="24"/>
        </w:rPr>
        <w:t xml:space="preserve">  сельского поселения «</w:t>
      </w:r>
      <w:proofErr w:type="spellStart"/>
      <w:r>
        <w:rPr>
          <w:sz w:val="24"/>
          <w:szCs w:val="24"/>
        </w:rPr>
        <w:t>Размахни</w:t>
      </w:r>
      <w:r w:rsidRPr="00421EF1">
        <w:rPr>
          <w:sz w:val="24"/>
          <w:szCs w:val="24"/>
        </w:rPr>
        <w:t>нское</w:t>
      </w:r>
      <w:proofErr w:type="spellEnd"/>
      <w:r w:rsidRPr="00421EF1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в соответствии с заключенными соглашениями между администрацией  муниципального района «</w:t>
      </w:r>
      <w:proofErr w:type="spellStart"/>
      <w:r w:rsidRPr="00421EF1">
        <w:rPr>
          <w:sz w:val="24"/>
          <w:szCs w:val="24"/>
        </w:rPr>
        <w:t>Шилкинский</w:t>
      </w:r>
      <w:proofErr w:type="spellEnd"/>
      <w:r w:rsidRPr="00421EF1">
        <w:rPr>
          <w:sz w:val="24"/>
          <w:szCs w:val="24"/>
        </w:rPr>
        <w:t xml:space="preserve"> район» и  сельского поселения»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Размахнинское</w:t>
      </w:r>
      <w:proofErr w:type="spellEnd"/>
      <w:r>
        <w:rPr>
          <w:sz w:val="24"/>
          <w:szCs w:val="24"/>
        </w:rPr>
        <w:t>»</w:t>
      </w:r>
      <w:r w:rsidRPr="00421EF1">
        <w:rPr>
          <w:sz w:val="24"/>
          <w:szCs w:val="24"/>
        </w:rPr>
        <w:t>. В своей деятельности сель</w:t>
      </w:r>
      <w:r>
        <w:rPr>
          <w:sz w:val="24"/>
          <w:szCs w:val="24"/>
        </w:rPr>
        <w:t>ское поселение «</w:t>
      </w:r>
      <w:proofErr w:type="spellStart"/>
      <w:r>
        <w:rPr>
          <w:sz w:val="24"/>
          <w:szCs w:val="24"/>
        </w:rPr>
        <w:t>Размахнинское</w:t>
      </w:r>
      <w:proofErr w:type="spellEnd"/>
      <w:r>
        <w:rPr>
          <w:sz w:val="24"/>
          <w:szCs w:val="24"/>
        </w:rPr>
        <w:t>» руководствовалось</w:t>
      </w:r>
      <w:r w:rsidRPr="00421EF1">
        <w:rPr>
          <w:sz w:val="24"/>
          <w:szCs w:val="24"/>
        </w:rPr>
        <w:t xml:space="preserve"> действующим законодательством Российской Федерации</w:t>
      </w:r>
      <w:r>
        <w:rPr>
          <w:sz w:val="24"/>
          <w:szCs w:val="24"/>
        </w:rPr>
        <w:t>:</w:t>
      </w:r>
    </w:p>
    <w:p w:rsidR="00C1435A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- решениями Совета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gramStart"/>
      <w:r w:rsidRPr="00421EF1">
        <w:rPr>
          <w:sz w:val="24"/>
          <w:szCs w:val="24"/>
        </w:rPr>
        <w:t>»о</w:t>
      </w:r>
      <w:proofErr w:type="gramEnd"/>
      <w:r w:rsidRPr="00421EF1">
        <w:rPr>
          <w:sz w:val="24"/>
          <w:szCs w:val="24"/>
        </w:rPr>
        <w:t>т</w:t>
      </w:r>
      <w:proofErr w:type="spellEnd"/>
      <w:r w:rsidRPr="00421EF1">
        <w:rPr>
          <w:sz w:val="24"/>
          <w:szCs w:val="24"/>
        </w:rPr>
        <w:t xml:space="preserve"> 14.12.2023 № 33 «О бюджете  сельского поселения на 2025 год и на плановый период 2026 и 2027 годов», от 28.05.2021г.№ 34«Об утверждении Положения о бюджетном процессе в  сельском поселении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 xml:space="preserve">»; </w:t>
      </w:r>
    </w:p>
    <w:p w:rsidR="00C1435A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- соглашениями о передаче осуществления части полномочий по решению вопросов местного значения Администрации муниципального района «</w:t>
      </w:r>
      <w:proofErr w:type="spellStart"/>
      <w:r w:rsidRPr="00421EF1">
        <w:rPr>
          <w:sz w:val="24"/>
          <w:szCs w:val="24"/>
        </w:rPr>
        <w:t>Шилкинский</w:t>
      </w:r>
      <w:proofErr w:type="spellEnd"/>
      <w:r w:rsidRPr="00421EF1">
        <w:rPr>
          <w:sz w:val="24"/>
          <w:szCs w:val="24"/>
        </w:rPr>
        <w:t xml:space="preserve"> район» администраци</w:t>
      </w:r>
      <w:r>
        <w:rPr>
          <w:sz w:val="24"/>
          <w:szCs w:val="24"/>
        </w:rPr>
        <w:t>ей 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 xml:space="preserve">»; 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21EF1">
        <w:rPr>
          <w:sz w:val="24"/>
          <w:szCs w:val="24"/>
        </w:rPr>
        <w:t>соглашениями о передаче  сельским поселением исполнения части полномочий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№18/95 от 28.12.2024г</w:t>
      </w:r>
      <w:r>
        <w:rPr>
          <w:sz w:val="24"/>
          <w:szCs w:val="24"/>
        </w:rPr>
        <w:t>.</w:t>
      </w:r>
      <w:r w:rsidRPr="00421EF1">
        <w:rPr>
          <w:sz w:val="24"/>
          <w:szCs w:val="24"/>
        </w:rPr>
        <w:t xml:space="preserve"> по решению вопросов местного значения сельских поселений и другими нормативными актами. На территории поселения обеспечивалось исполнение налоговой и бюджетной политики в области доходов, проводимой на федеральном и региональном уровнях. При этом особое внимание уделялось содействию федеральным органам исполнительной власти в части сокращения задолженности и недоимки по платежам в местный бюджет путем взаимодействия с налогоплательщиками, а также обоснованности и эффективности применения льгот по местным налогам. </w:t>
      </w:r>
      <w:proofErr w:type="gramStart"/>
      <w:r w:rsidRPr="00421EF1">
        <w:rPr>
          <w:sz w:val="24"/>
          <w:szCs w:val="24"/>
        </w:rPr>
        <w:t xml:space="preserve">Основное влияние на исполнение бюджета оказали решения, связанные с принятием мер по социально-экономическому развитию и оздоровлению муниципальных финансов сельского поселения, обусловленных соглашением, заключенным в соответствии со статьей 137 Бюджетного кодекса Российской Федерации и постановлением Правительства  Забайкальского края от 04.03.2020 № 85-п «О соглашениях, которыми предусматриваются меры по </w:t>
      </w:r>
      <w:proofErr w:type="spellStart"/>
      <w:r w:rsidRPr="00421EF1">
        <w:rPr>
          <w:sz w:val="24"/>
          <w:szCs w:val="24"/>
        </w:rPr>
        <w:t>социальноэкономическому</w:t>
      </w:r>
      <w:proofErr w:type="spellEnd"/>
      <w:r w:rsidRPr="00421EF1">
        <w:rPr>
          <w:sz w:val="24"/>
          <w:szCs w:val="24"/>
        </w:rPr>
        <w:t xml:space="preserve"> развитию и оздоровлению муниципальных финансов муниципальных образований.</w:t>
      </w:r>
      <w:proofErr w:type="gramEnd"/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421EF1">
        <w:rPr>
          <w:sz w:val="24"/>
          <w:szCs w:val="24"/>
        </w:rPr>
        <w:t>а 2025</w:t>
      </w:r>
      <w:r>
        <w:rPr>
          <w:sz w:val="24"/>
          <w:szCs w:val="24"/>
        </w:rPr>
        <w:t xml:space="preserve"> год б</w:t>
      </w:r>
      <w:r w:rsidRPr="00421EF1">
        <w:rPr>
          <w:sz w:val="24"/>
          <w:szCs w:val="24"/>
        </w:rPr>
        <w:t>юджет 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>» исполнен с профицитом в размере 421,1 тыс.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рублей</w:t>
      </w:r>
      <w:proofErr w:type="gramStart"/>
      <w:r w:rsidRPr="00421EF1">
        <w:rPr>
          <w:sz w:val="24"/>
          <w:szCs w:val="24"/>
        </w:rPr>
        <w:t xml:space="preserve"> .</w:t>
      </w:r>
      <w:proofErr w:type="gramEnd"/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21EF1">
        <w:rPr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</w:t>
      </w:r>
      <w:r w:rsidRPr="00421EF1">
        <w:rPr>
          <w:sz w:val="24"/>
          <w:szCs w:val="24"/>
        </w:rPr>
        <w:t xml:space="preserve"> Таблица 1.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Исполнение бюджета 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>» за 2025 год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219"/>
        <w:gridCol w:w="2126"/>
        <w:gridCol w:w="1560"/>
        <w:gridCol w:w="1666"/>
      </w:tblGrid>
      <w:tr w:rsidR="00C1435A" w:rsidRPr="00421EF1" w:rsidTr="00943ACC">
        <w:tc>
          <w:tcPr>
            <w:tcW w:w="4219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План, руб.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Исполнено, руб.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33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Процент исполнения</w:t>
            </w:r>
          </w:p>
        </w:tc>
      </w:tr>
      <w:tr w:rsidR="00C1435A" w:rsidRPr="00421EF1" w:rsidTr="00943ACC">
        <w:tc>
          <w:tcPr>
            <w:tcW w:w="4219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Доходы</w:t>
            </w:r>
          </w:p>
        </w:tc>
        <w:tc>
          <w:tcPr>
            <w:tcW w:w="2126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16877218,09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16877218,09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</w:tr>
      <w:tr w:rsidR="00C1435A" w:rsidRPr="00421EF1" w:rsidTr="00943ACC">
        <w:tc>
          <w:tcPr>
            <w:tcW w:w="4219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Расходы</w:t>
            </w:r>
          </w:p>
        </w:tc>
        <w:tc>
          <w:tcPr>
            <w:tcW w:w="2126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16877218,09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16456154,03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97,5</w:t>
            </w:r>
          </w:p>
        </w:tc>
      </w:tr>
      <w:tr w:rsidR="00C1435A" w:rsidRPr="00421EF1" w:rsidTr="00943ACC">
        <w:tc>
          <w:tcPr>
            <w:tcW w:w="4219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Дефицит/профицит</w:t>
            </w:r>
          </w:p>
        </w:tc>
        <w:tc>
          <w:tcPr>
            <w:tcW w:w="212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421064,06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х</w:t>
            </w:r>
          </w:p>
        </w:tc>
      </w:tr>
    </w:tbl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Доходная часть бюджета исполнена на 100%, при плане 16877218 руб</w:t>
      </w:r>
      <w:r>
        <w:rPr>
          <w:sz w:val="24"/>
          <w:szCs w:val="24"/>
        </w:rPr>
        <w:t>.</w:t>
      </w:r>
      <w:r w:rsidRPr="00421EF1">
        <w:rPr>
          <w:sz w:val="24"/>
          <w:szCs w:val="24"/>
        </w:rPr>
        <w:t>09</w:t>
      </w:r>
      <w:r>
        <w:rPr>
          <w:sz w:val="24"/>
          <w:szCs w:val="24"/>
        </w:rPr>
        <w:t>.</w:t>
      </w:r>
      <w:r w:rsidRPr="00421EF1">
        <w:rPr>
          <w:sz w:val="24"/>
          <w:szCs w:val="24"/>
        </w:rPr>
        <w:t>коп</w:t>
      </w:r>
      <w:proofErr w:type="gramStart"/>
      <w:r w:rsidRPr="00421EF1">
        <w:rPr>
          <w:sz w:val="24"/>
          <w:szCs w:val="24"/>
        </w:rPr>
        <w:t>.</w:t>
      </w:r>
      <w:proofErr w:type="gramEnd"/>
      <w:r w:rsidRPr="00421EF1">
        <w:rPr>
          <w:sz w:val="24"/>
          <w:szCs w:val="24"/>
        </w:rPr>
        <w:t xml:space="preserve"> </w:t>
      </w:r>
      <w:proofErr w:type="gramStart"/>
      <w:r w:rsidRPr="00421EF1">
        <w:rPr>
          <w:sz w:val="24"/>
          <w:szCs w:val="24"/>
        </w:rPr>
        <w:t>ф</w:t>
      </w:r>
      <w:proofErr w:type="gramEnd"/>
      <w:r w:rsidRPr="00421EF1">
        <w:rPr>
          <w:sz w:val="24"/>
          <w:szCs w:val="24"/>
        </w:rPr>
        <w:t>актически поступило 16877218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руб.09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коп. Расходная часть бюджета исполнена на 97,5%, при плане 16877218руб. 09коп.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фактически израсходовано 16456154 руб.03коп.</w:t>
      </w:r>
    </w:p>
    <w:p w:rsidR="00C1435A" w:rsidRPr="00421EF1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         </w:t>
      </w:r>
      <w:r w:rsidRPr="00421EF1">
        <w:rPr>
          <w:b/>
          <w:sz w:val="24"/>
          <w:szCs w:val="24"/>
        </w:rPr>
        <w:t>Доходы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Бюджет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>» муниципального района в 2025году по доходам формировался за счет налоговых, неналоговых доходов и безвозмездных поступлений.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                                                                                       Таблица 2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Доходы бюджета 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>» за 2025</w:t>
      </w:r>
      <w:r>
        <w:rPr>
          <w:sz w:val="24"/>
          <w:szCs w:val="24"/>
        </w:rPr>
        <w:t xml:space="preserve"> год: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943"/>
        <w:gridCol w:w="1843"/>
        <w:gridCol w:w="1701"/>
        <w:gridCol w:w="1701"/>
        <w:gridCol w:w="1383"/>
      </w:tblGrid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-709" w:right="-284" w:firstLine="851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Вид дохода</w:t>
            </w:r>
          </w:p>
        </w:tc>
        <w:tc>
          <w:tcPr>
            <w:tcW w:w="1843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 xml:space="preserve">План, </w:t>
            </w:r>
            <w:proofErr w:type="spellStart"/>
            <w:r w:rsidRPr="00421EF1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 xml:space="preserve">Исполнено, </w:t>
            </w:r>
            <w:proofErr w:type="spellStart"/>
            <w:r w:rsidRPr="00421EF1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Процент исполнения, %</w:t>
            </w:r>
          </w:p>
        </w:tc>
        <w:tc>
          <w:tcPr>
            <w:tcW w:w="1383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Доля в структуре доходов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-709" w:right="-284" w:firstLine="851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843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1616738,60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1616738,6</w:t>
            </w:r>
            <w:r w:rsidRPr="00421EF1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383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9,6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-709" w:right="-284" w:firstLine="851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1843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1203691,93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1203691,93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383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7,1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14056787,56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14056787,56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383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83,3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142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16877218,09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16877218,09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383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</w:t>
            </w:r>
          </w:p>
        </w:tc>
      </w:tr>
    </w:tbl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Исполнение по налоговым доходам составило 100% (при плане 1616738,60руб. фактически поступило 1616738,60 руб.), по неналоговым доходам – 100% (фактически поступило 1203691,93руб.), по безвозмездным поступлениям – 100% (фактически поступило 14056787,56 руб.).</w:t>
      </w:r>
    </w:p>
    <w:p w:rsidR="00C1435A" w:rsidRPr="00421EF1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421EF1">
        <w:rPr>
          <w:b/>
          <w:sz w:val="24"/>
          <w:szCs w:val="24"/>
        </w:rPr>
        <w:t xml:space="preserve">                                                          Налоговые доходы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Налоговые доходы бюджета 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 xml:space="preserve">» формировались за счет поступлений: - налогов на прибыль, - налогов на имущество. </w:t>
      </w:r>
      <w:proofErr w:type="gramStart"/>
      <w:r w:rsidRPr="00421EF1">
        <w:rPr>
          <w:sz w:val="24"/>
          <w:szCs w:val="24"/>
        </w:rPr>
        <w:t>Основное влияние на исполнение налоговых доходов сельского поселения оказали решения, связанные с внедрением института единого налогового счета и ЕНП (единого налогового платежа) в РФ, изменение сроков зачисления и распределения налоговых платежей в местные бюджеты, проведение в Забайкальском крае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государственной кадастровой оценки всех учтенных в ЕГРН земельных участков, а также зданий, помещений, сооружений, объектов незавершенного строитель</w:t>
      </w:r>
      <w:r>
        <w:rPr>
          <w:sz w:val="24"/>
          <w:szCs w:val="24"/>
        </w:rPr>
        <w:t xml:space="preserve">ства, </w:t>
      </w:r>
      <w:proofErr w:type="spellStart"/>
      <w:r>
        <w:rPr>
          <w:sz w:val="24"/>
          <w:szCs w:val="24"/>
        </w:rPr>
        <w:t>машино</w:t>
      </w:r>
      <w:proofErr w:type="spellEnd"/>
      <w:r>
        <w:rPr>
          <w:sz w:val="24"/>
          <w:szCs w:val="24"/>
        </w:rPr>
        <w:t>-</w:t>
      </w:r>
      <w:r w:rsidRPr="00421EF1">
        <w:rPr>
          <w:sz w:val="24"/>
          <w:szCs w:val="24"/>
        </w:rPr>
        <w:t>мест, особенности определения налоговой базы</w:t>
      </w:r>
      <w:proofErr w:type="gramEnd"/>
      <w:r w:rsidRPr="00421EF1">
        <w:rPr>
          <w:sz w:val="24"/>
          <w:szCs w:val="24"/>
        </w:rPr>
        <w:t xml:space="preserve"> за налоговый период 2025 год,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по имущественным налогам в соответствии со статьями 391 и 403 НК Р.Ф.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                                                                            Таблица3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Налоговые доходы бюджета сельского </w:t>
      </w:r>
      <w:proofErr w:type="spellStart"/>
      <w:r w:rsidRPr="00421EF1">
        <w:rPr>
          <w:sz w:val="24"/>
          <w:szCs w:val="24"/>
        </w:rPr>
        <w:t>поселени</w:t>
      </w:r>
      <w:proofErr w:type="gramStart"/>
      <w:r w:rsidRPr="00421EF1">
        <w:rPr>
          <w:sz w:val="24"/>
          <w:szCs w:val="24"/>
        </w:rPr>
        <w:t>я»</w:t>
      </w:r>
      <w:proofErr w:type="gramEnd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>» за 2025 год</w:t>
      </w:r>
      <w:r>
        <w:rPr>
          <w:sz w:val="24"/>
          <w:szCs w:val="24"/>
        </w:rPr>
        <w:t>: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085"/>
        <w:gridCol w:w="1701"/>
        <w:gridCol w:w="1559"/>
        <w:gridCol w:w="1560"/>
        <w:gridCol w:w="1666"/>
      </w:tblGrid>
      <w:tr w:rsidR="00C1435A" w:rsidRPr="00421EF1" w:rsidTr="00943ACC">
        <w:tc>
          <w:tcPr>
            <w:tcW w:w="3085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b/>
                <w:sz w:val="24"/>
                <w:szCs w:val="24"/>
              </w:rPr>
            </w:pPr>
            <w:proofErr w:type="spellStart"/>
            <w:r w:rsidRPr="00421EF1">
              <w:rPr>
                <w:b/>
                <w:sz w:val="24"/>
                <w:szCs w:val="24"/>
              </w:rPr>
              <w:t>План</w:t>
            </w:r>
            <w:proofErr w:type="gramStart"/>
            <w:r w:rsidRPr="00421EF1">
              <w:rPr>
                <w:b/>
                <w:sz w:val="24"/>
                <w:szCs w:val="24"/>
              </w:rPr>
              <w:t>,р</w:t>
            </w:r>
            <w:proofErr w:type="gramEnd"/>
            <w:r w:rsidRPr="00421EF1">
              <w:rPr>
                <w:b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 xml:space="preserve">Исполнено </w:t>
            </w:r>
            <w:proofErr w:type="spellStart"/>
            <w:r w:rsidRPr="00421EF1">
              <w:rPr>
                <w:b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Процент исполнения%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175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Доля в структуре доходов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Налоги на прибыль (налог на доходы с физических лиц)</w:t>
            </w: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1172957,61</w:t>
            </w: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1172957,61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72,5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Налоги на имущество в том числе:</w:t>
            </w: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443780,99</w:t>
            </w: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443780,99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27,5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131055,21</w:t>
            </w: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131055,21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8,1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Земельный налог в том числе:</w:t>
            </w: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312725,78</w:t>
            </w: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312725,78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19,4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с юридических лиц</w:t>
            </w: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76347,50</w:t>
            </w: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76347,50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2,2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с физических лиц</w:t>
            </w: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236378,28</w:t>
            </w: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236378,28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17,2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Всего налоговых доходов</w:t>
            </w:r>
          </w:p>
        </w:tc>
        <w:tc>
          <w:tcPr>
            <w:tcW w:w="1701" w:type="dxa"/>
          </w:tcPr>
          <w:p w:rsidR="00C1435A" w:rsidRPr="00421EF1" w:rsidRDefault="00C1435A" w:rsidP="00C1435A">
            <w:pPr>
              <w:spacing w:line="240" w:lineRule="auto"/>
              <w:ind w:left="34" w:right="-108" w:firstLine="0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1616737,70</w:t>
            </w:r>
          </w:p>
        </w:tc>
        <w:tc>
          <w:tcPr>
            <w:tcW w:w="1559" w:type="dxa"/>
          </w:tcPr>
          <w:p w:rsidR="00C1435A" w:rsidRPr="00421EF1" w:rsidRDefault="00C1435A" w:rsidP="00943ACC">
            <w:pPr>
              <w:spacing w:line="240" w:lineRule="auto"/>
              <w:ind w:left="34" w:right="-284" w:hanging="3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1616737,7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b/>
                <w:sz w:val="24"/>
                <w:szCs w:val="24"/>
              </w:rPr>
            </w:pPr>
            <w:r w:rsidRPr="00421EF1">
              <w:rPr>
                <w:b/>
                <w:sz w:val="24"/>
                <w:szCs w:val="24"/>
              </w:rPr>
              <w:t>1</w:t>
            </w:r>
          </w:p>
        </w:tc>
      </w:tr>
    </w:tbl>
    <w:p w:rsidR="00C1435A" w:rsidRPr="00421EF1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Исполнение по налогам на прибыль</w:t>
      </w:r>
      <w:proofErr w:type="gramStart"/>
      <w:r w:rsidRPr="00421EF1">
        <w:rPr>
          <w:sz w:val="24"/>
          <w:szCs w:val="24"/>
        </w:rPr>
        <w:t>,(</w:t>
      </w:r>
      <w:proofErr w:type="gramEnd"/>
      <w:r w:rsidRPr="00421EF1">
        <w:rPr>
          <w:sz w:val="24"/>
          <w:szCs w:val="24"/>
        </w:rPr>
        <w:t xml:space="preserve">НДФЛ) доходы составило 100% (при плане 1172957,61 руб. фактически поступило 1172957,61 руб.) По данной категории налоговых доходов в местный бюджет поступает налог на доходы физических лиц. Исполнение по имущественным налогам составило 100% (фактически поступило 443780,99руб.). По данной категории налоговых доходов в местный бюджет поступают: </w:t>
      </w:r>
      <w:proofErr w:type="gramStart"/>
      <w:r w:rsidRPr="00421EF1">
        <w:rPr>
          <w:sz w:val="24"/>
          <w:szCs w:val="24"/>
        </w:rPr>
        <w:t>-н</w:t>
      </w:r>
      <w:proofErr w:type="gramEnd"/>
      <w:r w:rsidRPr="00421EF1">
        <w:rPr>
          <w:sz w:val="24"/>
          <w:szCs w:val="24"/>
        </w:rPr>
        <w:t xml:space="preserve">алог на имущество физических лиц, исполнение которого в 2025 году составило 100% при плане 131055,21руб. фактически поступило руб., -131055,21руб.земельный налог, исполнение которого в 2025 году составило 100,0% (при плане 312725,78 руб. фактически поступило 312725,78 руб.). Исполнение по земельному налогу с </w:t>
      </w:r>
      <w:r w:rsidRPr="00421EF1">
        <w:rPr>
          <w:sz w:val="24"/>
          <w:szCs w:val="24"/>
        </w:rPr>
        <w:lastRenderedPageBreak/>
        <w:t>юридических лиц составило 100% (фактически поступило 76347,50 руб.) Исполнение по земельному налогу с физических лиц составило 100% (236378,28руб.)</w:t>
      </w:r>
    </w:p>
    <w:p w:rsidR="00C1435A" w:rsidRPr="00421EF1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421EF1">
        <w:rPr>
          <w:b/>
          <w:sz w:val="24"/>
          <w:szCs w:val="24"/>
        </w:rPr>
        <w:t xml:space="preserve">                                                              Неналоговые доходы</w:t>
      </w:r>
    </w:p>
    <w:p w:rsidR="00C1435A" w:rsidRPr="00421EF1" w:rsidRDefault="00C1435A" w:rsidP="00505102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Неналоговые доходы бюджета 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 xml:space="preserve">» формировались за счет поступлений: - доходов от использования муниципального имущества, находящегося в муниципальной собственности; - от оказания платных услуг и компенсации затрат государства; - от продажи материальных и нематериальных активов; - прочих неналоговых доходов.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 w:rsidR="00505102">
        <w:rPr>
          <w:sz w:val="24"/>
          <w:szCs w:val="24"/>
        </w:rPr>
        <w:t xml:space="preserve">                                </w:t>
      </w:r>
      <w:r w:rsidRPr="00421EF1">
        <w:rPr>
          <w:sz w:val="24"/>
          <w:szCs w:val="24"/>
        </w:rPr>
        <w:t>Таблица 4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Неналоговые доходы бюджета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gramStart"/>
      <w:r w:rsidRPr="00421EF1">
        <w:rPr>
          <w:sz w:val="24"/>
          <w:szCs w:val="24"/>
        </w:rPr>
        <w:t>»з</w:t>
      </w:r>
      <w:proofErr w:type="gramEnd"/>
      <w:r w:rsidRPr="00421EF1">
        <w:rPr>
          <w:sz w:val="24"/>
          <w:szCs w:val="24"/>
        </w:rPr>
        <w:t>а</w:t>
      </w:r>
      <w:proofErr w:type="spellEnd"/>
      <w:r w:rsidRPr="00421EF1">
        <w:rPr>
          <w:sz w:val="24"/>
          <w:szCs w:val="24"/>
        </w:rPr>
        <w:t xml:space="preserve"> 2025 год.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085"/>
        <w:gridCol w:w="1418"/>
        <w:gridCol w:w="1842"/>
        <w:gridCol w:w="1560"/>
        <w:gridCol w:w="1666"/>
      </w:tblGrid>
      <w:tr w:rsidR="00C1435A" w:rsidRPr="00421EF1" w:rsidTr="00943ACC">
        <w:tc>
          <w:tcPr>
            <w:tcW w:w="3085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План</w:t>
            </w:r>
            <w:proofErr w:type="gramStart"/>
            <w:r w:rsidRPr="00421EF1">
              <w:rPr>
                <w:sz w:val="24"/>
                <w:szCs w:val="24"/>
              </w:rPr>
              <w:t>.р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842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Исполнено</w:t>
            </w:r>
            <w:proofErr w:type="gramStart"/>
            <w:r w:rsidRPr="00421EF1">
              <w:rPr>
                <w:sz w:val="24"/>
                <w:szCs w:val="24"/>
              </w:rPr>
              <w:t>,р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Процент исполнения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Доля в структуре доходов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C1435A">
            <w:pPr>
              <w:spacing w:line="240" w:lineRule="auto"/>
              <w:ind w:right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</w:tcPr>
          <w:p w:rsidR="00C1435A" w:rsidRPr="00421EF1" w:rsidRDefault="00C1435A" w:rsidP="00C1435A">
            <w:pPr>
              <w:spacing w:line="240" w:lineRule="auto"/>
              <w:ind w:right="-284" w:firstLine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814415,93</w:t>
            </w:r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814415,93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67,6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943ACC">
            <w:pPr>
              <w:spacing w:line="240" w:lineRule="auto"/>
              <w:ind w:left="142" w:right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8" w:type="dxa"/>
          </w:tcPr>
          <w:p w:rsidR="00C1435A" w:rsidRPr="00421EF1" w:rsidRDefault="00C1435A" w:rsidP="00C1435A">
            <w:pPr>
              <w:spacing w:line="240" w:lineRule="auto"/>
              <w:ind w:right="-284" w:firstLine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389276,00</w:t>
            </w:r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389276,00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32,4</w:t>
            </w:r>
          </w:p>
        </w:tc>
      </w:tr>
      <w:tr w:rsidR="00C1435A" w:rsidRPr="00421EF1" w:rsidTr="00943ACC">
        <w:tc>
          <w:tcPr>
            <w:tcW w:w="3085" w:type="dxa"/>
          </w:tcPr>
          <w:p w:rsidR="00C1435A" w:rsidRPr="00421EF1" w:rsidRDefault="00C1435A" w:rsidP="00943ACC">
            <w:pPr>
              <w:spacing w:line="240" w:lineRule="auto"/>
              <w:ind w:left="142" w:right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ВСЕГО неналоговых доходов</w:t>
            </w:r>
          </w:p>
        </w:tc>
        <w:tc>
          <w:tcPr>
            <w:tcW w:w="1418" w:type="dxa"/>
          </w:tcPr>
          <w:p w:rsidR="00C1435A" w:rsidRPr="00421EF1" w:rsidRDefault="00C1435A" w:rsidP="00C1435A">
            <w:pPr>
              <w:spacing w:line="240" w:lineRule="auto"/>
              <w:ind w:right="-284" w:firstLine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1203691,93</w:t>
            </w:r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1203691,93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</w:t>
            </w:r>
          </w:p>
        </w:tc>
      </w:tr>
    </w:tbl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Исполнение по доходам от использования муниципального имущества, находящегося в государственной и муниципальной собственности составило 100</w:t>
      </w:r>
      <w:proofErr w:type="gramStart"/>
      <w:r w:rsidRPr="00421EF1">
        <w:rPr>
          <w:sz w:val="24"/>
          <w:szCs w:val="24"/>
        </w:rPr>
        <w:t>% П</w:t>
      </w:r>
      <w:proofErr w:type="gramEnd"/>
      <w:r w:rsidRPr="00421EF1">
        <w:rPr>
          <w:sz w:val="24"/>
          <w:szCs w:val="24"/>
        </w:rPr>
        <w:t xml:space="preserve">о данному виду неналоговых доходов в бюджет сельского поселения поступает плата по договорам социального найма. По данному виду неналоговых доходов поступили доходы от арендной платы за земли, находящихся в собственности поселения-814415,93руб. Поступления по прочим неналоговым доходам составили 389276 руб. </w:t>
      </w:r>
    </w:p>
    <w:p w:rsidR="00C1435A" w:rsidRPr="00421EF1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    </w:t>
      </w:r>
      <w:r w:rsidRPr="00421EF1">
        <w:rPr>
          <w:b/>
          <w:sz w:val="24"/>
          <w:szCs w:val="24"/>
        </w:rPr>
        <w:t xml:space="preserve">   Безвозмездные поступления</w:t>
      </w:r>
    </w:p>
    <w:p w:rsidR="00C1435A" w:rsidRPr="00421EF1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Безвозмездные поступления 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 xml:space="preserve">» в отчетном году формировались за счет дотаций, субсидий, субвенций и иных межбюджетных поступлений.                            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Таблица 5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Безвозмездные поступления сельского поселения за 2025 год</w:t>
      </w:r>
      <w:r>
        <w:rPr>
          <w:sz w:val="24"/>
          <w:szCs w:val="24"/>
        </w:rPr>
        <w:t>: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510"/>
        <w:gridCol w:w="2268"/>
        <w:gridCol w:w="1843"/>
        <w:gridCol w:w="1950"/>
      </w:tblGrid>
      <w:tr w:rsidR="00C1435A" w:rsidRPr="00421EF1" w:rsidTr="00943ACC">
        <w:tc>
          <w:tcPr>
            <w:tcW w:w="3510" w:type="dxa"/>
          </w:tcPr>
          <w:p w:rsidR="00C1435A" w:rsidRPr="00421EF1" w:rsidRDefault="00C1435A" w:rsidP="00943ACC">
            <w:pPr>
              <w:spacing w:line="240" w:lineRule="auto"/>
              <w:ind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Н</w:t>
            </w:r>
            <w:r w:rsidR="00505102">
              <w:rPr>
                <w:sz w:val="24"/>
                <w:szCs w:val="24"/>
              </w:rPr>
              <w:t>а</w:t>
            </w:r>
            <w:r w:rsidRPr="00421EF1">
              <w:rPr>
                <w:sz w:val="24"/>
                <w:szCs w:val="24"/>
              </w:rPr>
              <w:t>именование</w:t>
            </w:r>
          </w:p>
        </w:tc>
        <w:tc>
          <w:tcPr>
            <w:tcW w:w="2268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План</w:t>
            </w:r>
            <w:proofErr w:type="gramStart"/>
            <w:r w:rsidRPr="00421EF1">
              <w:rPr>
                <w:sz w:val="24"/>
                <w:szCs w:val="24"/>
              </w:rPr>
              <w:t>,р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843" w:type="dxa"/>
          </w:tcPr>
          <w:p w:rsidR="00C1435A" w:rsidRPr="00421EF1" w:rsidRDefault="00C1435A" w:rsidP="00505102">
            <w:pPr>
              <w:spacing w:line="240" w:lineRule="auto"/>
              <w:ind w:left="34" w:firstLine="0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Исполнено</w:t>
            </w:r>
            <w:proofErr w:type="gramStart"/>
            <w:r w:rsidRPr="00421EF1">
              <w:rPr>
                <w:sz w:val="24"/>
                <w:szCs w:val="24"/>
              </w:rPr>
              <w:t>,р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95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Процент исполнения</w:t>
            </w:r>
          </w:p>
        </w:tc>
      </w:tr>
      <w:tr w:rsidR="00C1435A" w:rsidRPr="00421EF1" w:rsidTr="00943ACC">
        <w:tc>
          <w:tcPr>
            <w:tcW w:w="3510" w:type="dxa"/>
          </w:tcPr>
          <w:p w:rsidR="00C1435A" w:rsidRPr="00421EF1" w:rsidRDefault="00C1435A" w:rsidP="00C143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268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4226900,00</w:t>
            </w:r>
          </w:p>
        </w:tc>
        <w:tc>
          <w:tcPr>
            <w:tcW w:w="1843" w:type="dxa"/>
          </w:tcPr>
          <w:p w:rsidR="00C1435A" w:rsidRPr="00421EF1" w:rsidRDefault="00C1435A" w:rsidP="00C1435A">
            <w:pPr>
              <w:spacing w:line="240" w:lineRule="auto"/>
              <w:ind w:left="-108" w:right="-284" w:firstLine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4226900,00</w:t>
            </w:r>
          </w:p>
        </w:tc>
        <w:tc>
          <w:tcPr>
            <w:tcW w:w="195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</w:tr>
      <w:tr w:rsidR="00C1435A" w:rsidRPr="00421EF1" w:rsidTr="00943ACC">
        <w:tc>
          <w:tcPr>
            <w:tcW w:w="3510" w:type="dxa"/>
          </w:tcPr>
          <w:p w:rsidR="00C1435A" w:rsidRPr="00421EF1" w:rsidRDefault="00C1435A" w:rsidP="00C143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Прочие дотации</w:t>
            </w:r>
            <w:r w:rsidR="00505102">
              <w:rPr>
                <w:sz w:val="24"/>
                <w:szCs w:val="24"/>
              </w:rPr>
              <w:t xml:space="preserve"> </w:t>
            </w:r>
            <w:r w:rsidRPr="00421EF1">
              <w:rPr>
                <w:sz w:val="24"/>
                <w:szCs w:val="24"/>
              </w:rPr>
              <w:t>бюджетам сельских</w:t>
            </w:r>
            <w:r w:rsidR="00505102">
              <w:rPr>
                <w:sz w:val="24"/>
                <w:szCs w:val="24"/>
              </w:rPr>
              <w:t xml:space="preserve"> </w:t>
            </w:r>
            <w:r w:rsidRPr="00421EF1">
              <w:rPr>
                <w:sz w:val="24"/>
                <w:szCs w:val="24"/>
              </w:rPr>
              <w:t>поселений</w:t>
            </w:r>
          </w:p>
        </w:tc>
        <w:tc>
          <w:tcPr>
            <w:tcW w:w="2268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155000,00</w:t>
            </w:r>
          </w:p>
        </w:tc>
        <w:tc>
          <w:tcPr>
            <w:tcW w:w="1843" w:type="dxa"/>
          </w:tcPr>
          <w:p w:rsidR="00C1435A" w:rsidRPr="00421EF1" w:rsidRDefault="00C1435A" w:rsidP="00C1435A">
            <w:pPr>
              <w:spacing w:line="240" w:lineRule="auto"/>
              <w:ind w:left="-108" w:right="-284" w:firstLine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155000,00</w:t>
            </w:r>
          </w:p>
        </w:tc>
        <w:tc>
          <w:tcPr>
            <w:tcW w:w="195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</w:tr>
      <w:tr w:rsidR="00C1435A" w:rsidRPr="00421EF1" w:rsidTr="00943ACC">
        <w:tc>
          <w:tcPr>
            <w:tcW w:w="3510" w:type="dxa"/>
          </w:tcPr>
          <w:p w:rsidR="00C1435A" w:rsidRPr="00421EF1" w:rsidRDefault="00C1435A" w:rsidP="00C143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Субсидии бюджетам бюджетной системы Р.Ф</w:t>
            </w:r>
          </w:p>
        </w:tc>
        <w:tc>
          <w:tcPr>
            <w:tcW w:w="2268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1684671,78</w:t>
            </w:r>
          </w:p>
        </w:tc>
        <w:tc>
          <w:tcPr>
            <w:tcW w:w="1843" w:type="dxa"/>
          </w:tcPr>
          <w:p w:rsidR="00C1435A" w:rsidRPr="00421EF1" w:rsidRDefault="00C1435A" w:rsidP="00C1435A">
            <w:pPr>
              <w:spacing w:line="240" w:lineRule="auto"/>
              <w:ind w:left="-108" w:right="-284" w:firstLine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1684671,78</w:t>
            </w:r>
          </w:p>
        </w:tc>
        <w:tc>
          <w:tcPr>
            <w:tcW w:w="195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</w:tr>
      <w:tr w:rsidR="00C1435A" w:rsidRPr="00421EF1" w:rsidTr="00943ACC">
        <w:tc>
          <w:tcPr>
            <w:tcW w:w="3510" w:type="dxa"/>
          </w:tcPr>
          <w:p w:rsidR="00C1435A" w:rsidRPr="00421EF1" w:rsidRDefault="00C1435A" w:rsidP="00C143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Субвенции бюджетам бюджетной системы Р.Ф</w:t>
            </w:r>
          </w:p>
        </w:tc>
        <w:tc>
          <w:tcPr>
            <w:tcW w:w="2268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243100,00</w:t>
            </w:r>
          </w:p>
        </w:tc>
        <w:tc>
          <w:tcPr>
            <w:tcW w:w="1843" w:type="dxa"/>
          </w:tcPr>
          <w:p w:rsidR="00C1435A" w:rsidRPr="00421EF1" w:rsidRDefault="00C1435A" w:rsidP="00C1435A">
            <w:pPr>
              <w:spacing w:line="240" w:lineRule="auto"/>
              <w:ind w:left="-108" w:right="-284" w:firstLine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243100,00</w:t>
            </w:r>
          </w:p>
        </w:tc>
        <w:tc>
          <w:tcPr>
            <w:tcW w:w="1950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</w:tr>
      <w:tr w:rsidR="00C1435A" w:rsidRPr="00421EF1" w:rsidTr="00943ACC">
        <w:tc>
          <w:tcPr>
            <w:tcW w:w="3510" w:type="dxa"/>
          </w:tcPr>
          <w:p w:rsidR="00C1435A" w:rsidRPr="00421EF1" w:rsidRDefault="00C1435A" w:rsidP="00C143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</w:tcPr>
          <w:p w:rsidR="00C1435A" w:rsidRPr="00421EF1" w:rsidRDefault="00C1435A" w:rsidP="00943ACC">
            <w:pPr>
              <w:spacing w:line="240" w:lineRule="auto"/>
              <w:ind w:left="34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7747115,78</w:t>
            </w:r>
          </w:p>
        </w:tc>
        <w:tc>
          <w:tcPr>
            <w:tcW w:w="1843" w:type="dxa"/>
          </w:tcPr>
          <w:p w:rsidR="00C1435A" w:rsidRPr="00421EF1" w:rsidRDefault="00C1435A" w:rsidP="00C1435A">
            <w:pPr>
              <w:spacing w:line="240" w:lineRule="auto"/>
              <w:ind w:left="-108" w:right="-284" w:firstLine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7747115,78</w:t>
            </w:r>
          </w:p>
        </w:tc>
        <w:tc>
          <w:tcPr>
            <w:tcW w:w="195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</w:tr>
    </w:tbl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p w:rsidR="00C1435A" w:rsidRPr="00421EF1" w:rsidRDefault="00C1435A" w:rsidP="00505102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Основную долю в безвозмездных поступлениях в бюджете  сельского поселения</w:t>
      </w:r>
      <w:r>
        <w:rPr>
          <w:sz w:val="24"/>
          <w:szCs w:val="24"/>
        </w:rPr>
        <w:t xml:space="preserve">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>» составили дотации и иные межбюджетные трансферты.</w:t>
      </w:r>
    </w:p>
    <w:p w:rsidR="00C1435A" w:rsidRPr="00421EF1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421EF1">
        <w:rPr>
          <w:b/>
          <w:sz w:val="24"/>
          <w:szCs w:val="24"/>
        </w:rPr>
        <w:lastRenderedPageBreak/>
        <w:t xml:space="preserve">                                                                       РАСХОДЫ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Расходная часть бюджета исполнена на 97,5%, при плане 16877218,09 руб. фактически израсходовано 16456154,03 руб.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Таблица 7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Расходы бюджета  сельского поселения «</w:t>
      </w:r>
      <w:proofErr w:type="spellStart"/>
      <w:r w:rsidRPr="00421EF1">
        <w:rPr>
          <w:sz w:val="24"/>
          <w:szCs w:val="24"/>
        </w:rPr>
        <w:t>Размахнинское</w:t>
      </w:r>
      <w:proofErr w:type="spellEnd"/>
      <w:r w:rsidRPr="00421EF1">
        <w:rPr>
          <w:sz w:val="24"/>
          <w:szCs w:val="24"/>
        </w:rPr>
        <w:t>»</w:t>
      </w:r>
      <w:r w:rsidR="00505102"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за 2025</w:t>
      </w:r>
      <w:r>
        <w:rPr>
          <w:sz w:val="24"/>
          <w:szCs w:val="24"/>
        </w:rPr>
        <w:t xml:space="preserve"> год: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775"/>
        <w:gridCol w:w="1641"/>
        <w:gridCol w:w="1486"/>
        <w:gridCol w:w="1442"/>
      </w:tblGrid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75" w:type="dxa"/>
          </w:tcPr>
          <w:p w:rsidR="00C1435A" w:rsidRPr="00421EF1" w:rsidRDefault="00C1435A" w:rsidP="00505102">
            <w:pPr>
              <w:spacing w:line="240" w:lineRule="auto"/>
              <w:ind w:left="34" w:right="-15" w:firstLine="0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План</w:t>
            </w:r>
            <w:proofErr w:type="gramStart"/>
            <w:r w:rsidRPr="00421EF1">
              <w:rPr>
                <w:sz w:val="24"/>
                <w:szCs w:val="24"/>
              </w:rPr>
              <w:t>.р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641" w:type="dxa"/>
          </w:tcPr>
          <w:p w:rsidR="00C1435A" w:rsidRPr="00421EF1" w:rsidRDefault="00C1435A" w:rsidP="00505102">
            <w:pPr>
              <w:spacing w:line="240" w:lineRule="auto"/>
              <w:ind w:right="-284" w:firstLine="0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Исполнено</w:t>
            </w:r>
            <w:proofErr w:type="gramStart"/>
            <w:r w:rsidRPr="00421EF1">
              <w:rPr>
                <w:sz w:val="24"/>
                <w:szCs w:val="24"/>
              </w:rPr>
              <w:t>,р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486" w:type="dxa"/>
          </w:tcPr>
          <w:p w:rsidR="00C1435A" w:rsidRPr="00421EF1" w:rsidRDefault="00C1435A" w:rsidP="00505102">
            <w:pPr>
              <w:spacing w:line="240" w:lineRule="auto"/>
              <w:ind w:left="20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Процент исполнения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Доля в структуре расходов</w:t>
            </w:r>
          </w:p>
        </w:tc>
      </w:tr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0"/>
              </w:rPr>
            </w:pPr>
            <w:r w:rsidRPr="00421EF1">
              <w:rPr>
                <w:sz w:val="20"/>
              </w:rPr>
              <w:t>ОБЩЕГОСУДАРСТВЕННЫЕ ВОПРОСЫ</w:t>
            </w:r>
          </w:p>
        </w:tc>
        <w:tc>
          <w:tcPr>
            <w:tcW w:w="1775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13828354,42</w:t>
            </w:r>
          </w:p>
        </w:tc>
        <w:tc>
          <w:tcPr>
            <w:tcW w:w="1641" w:type="dxa"/>
          </w:tcPr>
          <w:p w:rsidR="00C1435A" w:rsidRPr="00421EF1" w:rsidRDefault="00C1435A" w:rsidP="00C1435A">
            <w:pPr>
              <w:spacing w:line="240" w:lineRule="auto"/>
              <w:ind w:right="-284" w:hanging="4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13414022,36</w:t>
            </w:r>
          </w:p>
        </w:tc>
        <w:tc>
          <w:tcPr>
            <w:tcW w:w="1486" w:type="dxa"/>
          </w:tcPr>
          <w:p w:rsidR="00C1435A" w:rsidRPr="00421EF1" w:rsidRDefault="00C1435A" w:rsidP="00943ACC">
            <w:pPr>
              <w:spacing w:line="240" w:lineRule="auto"/>
              <w:ind w:left="20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97%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82,5</w:t>
            </w:r>
          </w:p>
        </w:tc>
      </w:tr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0"/>
              </w:rPr>
            </w:pPr>
            <w:r w:rsidRPr="00421EF1">
              <w:rPr>
                <w:sz w:val="20"/>
              </w:rPr>
              <w:t>НАЦИОНАЛЬНАЯ ОБОРОНА</w:t>
            </w:r>
          </w:p>
        </w:tc>
        <w:tc>
          <w:tcPr>
            <w:tcW w:w="1775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243100,00</w:t>
            </w:r>
          </w:p>
        </w:tc>
        <w:tc>
          <w:tcPr>
            <w:tcW w:w="1641" w:type="dxa"/>
          </w:tcPr>
          <w:p w:rsidR="00C1435A" w:rsidRPr="00421EF1" w:rsidRDefault="00C1435A" w:rsidP="00C1435A">
            <w:pPr>
              <w:spacing w:line="240" w:lineRule="auto"/>
              <w:ind w:right="-284" w:hanging="4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243100,00</w:t>
            </w:r>
          </w:p>
        </w:tc>
        <w:tc>
          <w:tcPr>
            <w:tcW w:w="1486" w:type="dxa"/>
          </w:tcPr>
          <w:p w:rsidR="00C1435A" w:rsidRPr="00421EF1" w:rsidRDefault="00C1435A" w:rsidP="00943ACC">
            <w:pPr>
              <w:spacing w:line="240" w:lineRule="auto"/>
              <w:ind w:left="20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1,5</w:t>
            </w:r>
          </w:p>
        </w:tc>
      </w:tr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0"/>
              </w:rPr>
            </w:pPr>
            <w:r w:rsidRPr="00421EF1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75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125809,00</w:t>
            </w:r>
          </w:p>
        </w:tc>
        <w:tc>
          <w:tcPr>
            <w:tcW w:w="1641" w:type="dxa"/>
          </w:tcPr>
          <w:p w:rsidR="00C1435A" w:rsidRPr="00421EF1" w:rsidRDefault="00C1435A" w:rsidP="00C1435A">
            <w:pPr>
              <w:spacing w:line="240" w:lineRule="auto"/>
              <w:ind w:right="-284" w:hanging="4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125809,00</w:t>
            </w:r>
          </w:p>
        </w:tc>
        <w:tc>
          <w:tcPr>
            <w:tcW w:w="1486" w:type="dxa"/>
          </w:tcPr>
          <w:p w:rsidR="00C1435A" w:rsidRPr="00421EF1" w:rsidRDefault="00C1435A" w:rsidP="00943ACC">
            <w:pPr>
              <w:spacing w:line="240" w:lineRule="auto"/>
              <w:ind w:left="20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0,7</w:t>
            </w:r>
          </w:p>
        </w:tc>
      </w:tr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0"/>
              </w:rPr>
            </w:pPr>
            <w:r w:rsidRPr="00421EF1">
              <w:rPr>
                <w:sz w:val="20"/>
              </w:rPr>
              <w:t>НАЦИОНАЛЬНАЯ ЭКОНОМИКА</w:t>
            </w:r>
          </w:p>
        </w:tc>
        <w:tc>
          <w:tcPr>
            <w:tcW w:w="1775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2259224,78</w:t>
            </w:r>
          </w:p>
        </w:tc>
        <w:tc>
          <w:tcPr>
            <w:tcW w:w="1641" w:type="dxa"/>
          </w:tcPr>
          <w:p w:rsidR="00C1435A" w:rsidRPr="00421EF1" w:rsidRDefault="00C1435A" w:rsidP="00C1435A">
            <w:pPr>
              <w:spacing w:line="240" w:lineRule="auto"/>
              <w:ind w:right="-284" w:hanging="4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2259224,78</w:t>
            </w:r>
          </w:p>
        </w:tc>
        <w:tc>
          <w:tcPr>
            <w:tcW w:w="1486" w:type="dxa"/>
          </w:tcPr>
          <w:p w:rsidR="00C1435A" w:rsidRPr="00421EF1" w:rsidRDefault="00C1435A" w:rsidP="00943ACC">
            <w:pPr>
              <w:spacing w:line="240" w:lineRule="auto"/>
              <w:ind w:left="20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13,9</w:t>
            </w:r>
          </w:p>
        </w:tc>
      </w:tr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0"/>
              </w:rPr>
            </w:pPr>
            <w:r w:rsidRPr="00421EF1">
              <w:rPr>
                <w:sz w:val="20"/>
              </w:rPr>
              <w:t>ЖИЛИЩНО-КОММУНАЛЬНОЕ ХОЗЯЙСТВО</w:t>
            </w:r>
          </w:p>
        </w:tc>
        <w:tc>
          <w:tcPr>
            <w:tcW w:w="1775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81514,11</w:t>
            </w:r>
          </w:p>
        </w:tc>
        <w:tc>
          <w:tcPr>
            <w:tcW w:w="1641" w:type="dxa"/>
          </w:tcPr>
          <w:p w:rsidR="00C1435A" w:rsidRPr="00421EF1" w:rsidRDefault="00C1435A" w:rsidP="00C1435A">
            <w:pPr>
              <w:spacing w:line="240" w:lineRule="auto"/>
              <w:ind w:right="-284" w:hanging="4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81514,11</w:t>
            </w:r>
          </w:p>
        </w:tc>
        <w:tc>
          <w:tcPr>
            <w:tcW w:w="1486" w:type="dxa"/>
          </w:tcPr>
          <w:p w:rsidR="00C1435A" w:rsidRPr="00421EF1" w:rsidRDefault="00C1435A" w:rsidP="00943ACC">
            <w:pPr>
              <w:spacing w:line="240" w:lineRule="auto"/>
              <w:ind w:left="20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0,5</w:t>
            </w:r>
          </w:p>
        </w:tc>
      </w:tr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0"/>
              </w:rPr>
            </w:pPr>
            <w:r w:rsidRPr="00421EF1">
              <w:rPr>
                <w:sz w:val="20"/>
              </w:rPr>
              <w:t>СОЦИАЛЬНАЯ ПОЛИТИКА</w:t>
            </w:r>
          </w:p>
        </w:tc>
        <w:tc>
          <w:tcPr>
            <w:tcW w:w="1775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135000,00</w:t>
            </w:r>
          </w:p>
        </w:tc>
        <w:tc>
          <w:tcPr>
            <w:tcW w:w="1641" w:type="dxa"/>
          </w:tcPr>
          <w:p w:rsidR="00C1435A" w:rsidRPr="00421EF1" w:rsidRDefault="00C1435A" w:rsidP="00C1435A">
            <w:pPr>
              <w:spacing w:line="240" w:lineRule="auto"/>
              <w:ind w:right="-284" w:hanging="4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128268,00</w:t>
            </w:r>
          </w:p>
        </w:tc>
        <w:tc>
          <w:tcPr>
            <w:tcW w:w="1486" w:type="dxa"/>
          </w:tcPr>
          <w:p w:rsidR="00C1435A" w:rsidRPr="00421EF1" w:rsidRDefault="00C1435A" w:rsidP="00943ACC">
            <w:pPr>
              <w:spacing w:line="240" w:lineRule="auto"/>
              <w:ind w:left="20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0,8</w:t>
            </w:r>
          </w:p>
        </w:tc>
      </w:tr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0"/>
              </w:rPr>
            </w:pPr>
            <w:r w:rsidRPr="00421EF1">
              <w:rPr>
                <w:sz w:val="20"/>
              </w:rPr>
              <w:t>ФИЗИЧЕСКАЯ КУЛЬТУРА И СПОРТ</w:t>
            </w:r>
          </w:p>
        </w:tc>
        <w:tc>
          <w:tcPr>
            <w:tcW w:w="1775" w:type="dxa"/>
          </w:tcPr>
          <w:p w:rsidR="00C1435A" w:rsidRPr="00421EF1" w:rsidRDefault="00C1435A" w:rsidP="00C1435A">
            <w:pPr>
              <w:spacing w:line="240" w:lineRule="auto"/>
              <w:ind w:left="-709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20000,00</w:t>
            </w:r>
          </w:p>
        </w:tc>
        <w:tc>
          <w:tcPr>
            <w:tcW w:w="1641" w:type="dxa"/>
          </w:tcPr>
          <w:p w:rsidR="00C1435A" w:rsidRPr="00421EF1" w:rsidRDefault="00C1435A" w:rsidP="00C1435A">
            <w:pPr>
              <w:spacing w:line="240" w:lineRule="auto"/>
              <w:ind w:left="-709" w:right="-284" w:hanging="4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20000,00</w:t>
            </w:r>
          </w:p>
        </w:tc>
        <w:tc>
          <w:tcPr>
            <w:tcW w:w="148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69,2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0,1</w:t>
            </w:r>
          </w:p>
        </w:tc>
      </w:tr>
      <w:tr w:rsidR="00C1435A" w:rsidRPr="00421EF1" w:rsidTr="00943ACC">
        <w:tc>
          <w:tcPr>
            <w:tcW w:w="3227" w:type="dxa"/>
          </w:tcPr>
          <w:p w:rsidR="00C1435A" w:rsidRPr="00421EF1" w:rsidRDefault="00C1435A" w:rsidP="00943ACC">
            <w:pPr>
              <w:spacing w:line="240" w:lineRule="auto"/>
              <w:ind w:right="34"/>
              <w:rPr>
                <w:sz w:val="20"/>
              </w:rPr>
            </w:pPr>
            <w:r w:rsidRPr="00421EF1">
              <w:rPr>
                <w:sz w:val="20"/>
              </w:rPr>
              <w:t>ВСЕГО РАСХОДОВ:</w:t>
            </w:r>
          </w:p>
        </w:tc>
        <w:tc>
          <w:tcPr>
            <w:tcW w:w="1775" w:type="dxa"/>
          </w:tcPr>
          <w:p w:rsidR="00C1435A" w:rsidRPr="00421EF1" w:rsidRDefault="00C1435A" w:rsidP="00C1435A">
            <w:pPr>
              <w:spacing w:line="240" w:lineRule="auto"/>
              <w:ind w:left="-709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16877218,09</w:t>
            </w:r>
          </w:p>
        </w:tc>
        <w:tc>
          <w:tcPr>
            <w:tcW w:w="1641" w:type="dxa"/>
          </w:tcPr>
          <w:p w:rsidR="00C1435A" w:rsidRPr="00421EF1" w:rsidRDefault="00C1435A" w:rsidP="00C1435A">
            <w:pPr>
              <w:spacing w:line="240" w:lineRule="auto"/>
              <w:ind w:left="-709" w:right="-284" w:hanging="4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16456154,03</w:t>
            </w:r>
          </w:p>
        </w:tc>
        <w:tc>
          <w:tcPr>
            <w:tcW w:w="148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97,5</w:t>
            </w:r>
          </w:p>
        </w:tc>
        <w:tc>
          <w:tcPr>
            <w:tcW w:w="14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</w:t>
            </w:r>
          </w:p>
        </w:tc>
      </w:tr>
    </w:tbl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В 2025 году перечислены межбюджетные трансферты в бюджет муниципального района «</w:t>
      </w:r>
      <w:proofErr w:type="spellStart"/>
      <w:r w:rsidRPr="00421EF1">
        <w:rPr>
          <w:sz w:val="24"/>
          <w:szCs w:val="24"/>
        </w:rPr>
        <w:t>Шилкинский</w:t>
      </w:r>
      <w:proofErr w:type="spellEnd"/>
      <w:r w:rsidRPr="00421EF1">
        <w:rPr>
          <w:sz w:val="24"/>
          <w:szCs w:val="24"/>
        </w:rPr>
        <w:t xml:space="preserve"> район» на исполнение части переданных полномочий в сумме 1500,00руб</w:t>
      </w:r>
    </w:p>
    <w:p w:rsidR="00C1435A" w:rsidRPr="00421EF1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</w:t>
      </w:r>
      <w:r w:rsidRPr="00421EF1">
        <w:rPr>
          <w:b/>
          <w:sz w:val="24"/>
          <w:szCs w:val="24"/>
        </w:rPr>
        <w:t>Общегосударственные вопросы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Расходная часть бюджета исполнена на 97,5%, израсходовано 16456154,03 руб</w:t>
      </w:r>
      <w:r>
        <w:rPr>
          <w:sz w:val="24"/>
          <w:szCs w:val="24"/>
        </w:rPr>
        <w:t>.</w:t>
      </w:r>
      <w:r w:rsidRPr="00421EF1">
        <w:rPr>
          <w:sz w:val="24"/>
          <w:szCs w:val="24"/>
        </w:rPr>
        <w:t xml:space="preserve"> за 2025</w:t>
      </w:r>
      <w:r>
        <w:rPr>
          <w:sz w:val="24"/>
          <w:szCs w:val="24"/>
        </w:rPr>
        <w:t>год.</w:t>
      </w:r>
      <w:r w:rsidRPr="00421EF1">
        <w:rPr>
          <w:sz w:val="24"/>
          <w:szCs w:val="24"/>
        </w:rPr>
        <w:t xml:space="preserve"> 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                                                                                             Таблица 8                           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Расходы на общегосударственные вопросы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943"/>
        <w:gridCol w:w="1560"/>
        <w:gridCol w:w="1842"/>
        <w:gridCol w:w="1560"/>
        <w:gridCol w:w="1666"/>
      </w:tblGrid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Наименование подраздела</w:t>
            </w:r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План</w:t>
            </w:r>
            <w:proofErr w:type="gramStart"/>
            <w:r w:rsidRPr="00421EF1">
              <w:rPr>
                <w:sz w:val="24"/>
                <w:szCs w:val="24"/>
              </w:rPr>
              <w:t>,р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Исполнено</w:t>
            </w:r>
            <w:proofErr w:type="gramStart"/>
            <w:r w:rsidRPr="00421EF1">
              <w:rPr>
                <w:sz w:val="24"/>
                <w:szCs w:val="24"/>
              </w:rPr>
              <w:t>,р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Процент исполнения</w:t>
            </w:r>
          </w:p>
        </w:tc>
        <w:tc>
          <w:tcPr>
            <w:tcW w:w="1666" w:type="dxa"/>
          </w:tcPr>
          <w:p w:rsidR="00C1435A" w:rsidRPr="00421EF1" w:rsidRDefault="00C1435A" w:rsidP="00C1435A">
            <w:pPr>
              <w:spacing w:line="240" w:lineRule="auto"/>
              <w:ind w:left="33" w:right="-284" w:hanging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Доля в структуре расходов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956263,00</w:t>
            </w:r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955263,00</w:t>
            </w:r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-709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99,8</w:t>
            </w:r>
          </w:p>
        </w:tc>
        <w:tc>
          <w:tcPr>
            <w:tcW w:w="1666" w:type="dxa"/>
          </w:tcPr>
          <w:p w:rsidR="00C1435A" w:rsidRPr="00421EF1" w:rsidRDefault="00C1435A" w:rsidP="00C1435A">
            <w:pPr>
              <w:spacing w:line="240" w:lineRule="auto"/>
              <w:ind w:left="-709" w:right="-284" w:hanging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7,2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2010417,00</w:t>
            </w:r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2009551,34</w:t>
            </w:r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-709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99,9</w:t>
            </w:r>
          </w:p>
        </w:tc>
        <w:tc>
          <w:tcPr>
            <w:tcW w:w="1666" w:type="dxa"/>
          </w:tcPr>
          <w:p w:rsidR="00C1435A" w:rsidRPr="00421EF1" w:rsidRDefault="00C1435A" w:rsidP="00C1435A">
            <w:pPr>
              <w:spacing w:line="240" w:lineRule="auto"/>
              <w:ind w:left="-709" w:right="-284" w:hanging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14,9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1500,00</w:t>
            </w:r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1500,00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0,01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142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0113 Другие общегосударственные вопросы</w:t>
            </w:r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10860174,42</w:t>
            </w:r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10447708,02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96,2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77,9</w:t>
            </w:r>
          </w:p>
        </w:tc>
      </w:tr>
      <w:tr w:rsidR="00C1435A" w:rsidRPr="00421EF1" w:rsidTr="00943ACC">
        <w:tc>
          <w:tcPr>
            <w:tcW w:w="2943" w:type="dxa"/>
          </w:tcPr>
          <w:p w:rsidR="00C1435A" w:rsidRPr="00421EF1" w:rsidRDefault="00C1435A" w:rsidP="00943ACC">
            <w:pPr>
              <w:spacing w:line="240" w:lineRule="auto"/>
              <w:ind w:left="142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1435A" w:rsidRPr="00421EF1" w:rsidRDefault="00C1435A" w:rsidP="00C1435A">
            <w:pPr>
              <w:spacing w:line="240" w:lineRule="auto"/>
              <w:ind w:left="34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13828354,42</w:t>
            </w:r>
          </w:p>
        </w:tc>
        <w:tc>
          <w:tcPr>
            <w:tcW w:w="1842" w:type="dxa"/>
          </w:tcPr>
          <w:p w:rsidR="00C1435A" w:rsidRPr="00421EF1" w:rsidRDefault="00C1435A" w:rsidP="00C1435A">
            <w:pPr>
              <w:spacing w:line="240" w:lineRule="auto"/>
              <w:ind w:right="-284" w:firstLine="33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13414022,36</w:t>
            </w:r>
          </w:p>
        </w:tc>
        <w:tc>
          <w:tcPr>
            <w:tcW w:w="1560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97,0</w:t>
            </w:r>
          </w:p>
        </w:tc>
        <w:tc>
          <w:tcPr>
            <w:tcW w:w="1666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</w:p>
        </w:tc>
      </w:tr>
    </w:tbl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Произведены расходы</w:t>
      </w:r>
      <w:r>
        <w:rPr>
          <w:sz w:val="24"/>
          <w:szCs w:val="24"/>
        </w:rPr>
        <w:t>: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- по подразделу 0102 на оплату труда главы сельского поселения;-955263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рублей</w:t>
      </w:r>
      <w:r>
        <w:rPr>
          <w:sz w:val="24"/>
          <w:szCs w:val="24"/>
        </w:rPr>
        <w:t>;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- по подразделу 0104 на выплату заработной платы сотрудникам администрации, за услуги связи, информационные услуги, другие расходы. Штатная численность работников администрации за 2025 год составила 3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чел., из них 3 муниципальных служащих. Предоставлен иной межбюджетный трансферт на исполнение переданных полномочий исполнительными органами района в размере-2099551,34</w:t>
      </w:r>
      <w:r>
        <w:rPr>
          <w:sz w:val="24"/>
          <w:szCs w:val="24"/>
        </w:rPr>
        <w:t xml:space="preserve"> рублей;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- по подразделу 0106</w:t>
      </w:r>
      <w:proofErr w:type="gramStart"/>
      <w:r w:rsidRPr="00421EF1">
        <w:rPr>
          <w:sz w:val="24"/>
          <w:szCs w:val="24"/>
        </w:rPr>
        <w:t xml:space="preserve"> И</w:t>
      </w:r>
      <w:proofErr w:type="gramEnd"/>
      <w:r w:rsidRPr="00421EF1">
        <w:rPr>
          <w:sz w:val="24"/>
          <w:szCs w:val="24"/>
        </w:rPr>
        <w:t>ные межбюджетные трансферты (безвозмездные перечисления бюджетам)-1500</w:t>
      </w:r>
      <w:r>
        <w:rPr>
          <w:sz w:val="24"/>
          <w:szCs w:val="24"/>
        </w:rPr>
        <w:t xml:space="preserve"> рублей;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proofErr w:type="gramStart"/>
      <w:r w:rsidRPr="00421EF1">
        <w:rPr>
          <w:sz w:val="24"/>
          <w:szCs w:val="24"/>
        </w:rPr>
        <w:t>- по подразделу 0113 исполнение составило 96,2%, при плане 10860174,42  руб. исполнено 10447708,02</w:t>
      </w:r>
      <w:r>
        <w:rPr>
          <w:sz w:val="24"/>
          <w:szCs w:val="24"/>
        </w:rPr>
        <w:t xml:space="preserve"> руб.</w:t>
      </w:r>
      <w:r w:rsidRPr="00421EF1">
        <w:rPr>
          <w:sz w:val="24"/>
          <w:szCs w:val="24"/>
        </w:rPr>
        <w:t>, на реализацию мероприятий по содержанию муниципального имущества  сельского поселения – 2671645,25 руб. (содержание административных зданий, ремонт кровли и фасада здания, монтаж пожарной сигнализации и системы оповещения, техническое обслуживание и ремонт автомобилей, на оплату транспортного налога, приобретение ГСМ, канцелярских товаров).</w:t>
      </w:r>
      <w:proofErr w:type="gramEnd"/>
      <w:r w:rsidRPr="00421EF1">
        <w:rPr>
          <w:sz w:val="24"/>
          <w:szCs w:val="24"/>
        </w:rPr>
        <w:t xml:space="preserve"> На реализацию непрограммных мероприятий направлено  руб., из них оплата членских взносов в Ассоциацию муниципальных образований  – 0,00 руб., исполнение судебных актов – 0,0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 xml:space="preserve">руб. </w:t>
      </w:r>
    </w:p>
    <w:p w:rsidR="00C1435A" w:rsidRPr="009E3BD2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9E3BD2">
        <w:rPr>
          <w:b/>
          <w:sz w:val="24"/>
          <w:szCs w:val="24"/>
        </w:rPr>
        <w:t xml:space="preserve">                                      Национальная оборона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proofErr w:type="gramStart"/>
      <w:r w:rsidRPr="00421EF1">
        <w:rPr>
          <w:sz w:val="24"/>
          <w:szCs w:val="24"/>
        </w:rPr>
        <w:t>Расходная часть бюджета исполнена на 100% –фактически израсходовано 317927,24 руб. Отражены расходы по подразделу 0203 «Мобилизационная и вневойсковая подготовка» на исполнение государственного полномочия по воинскому учету органами местного самоуправления поселений за счет средств субвенции из Федерального бюджета. -243100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рублей,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из Краевого бюджета-74827,24рублей.</w:t>
      </w:r>
      <w:proofErr w:type="gramEnd"/>
    </w:p>
    <w:p w:rsidR="00C1435A" w:rsidRPr="009E3BD2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9E3BD2">
        <w:rPr>
          <w:b/>
          <w:sz w:val="24"/>
          <w:szCs w:val="24"/>
        </w:rPr>
        <w:t xml:space="preserve">                              Национальная безопасность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Национальная безопасность и правоохранительная деятельность</w:t>
      </w:r>
      <w:r>
        <w:rPr>
          <w:sz w:val="24"/>
          <w:szCs w:val="24"/>
        </w:rPr>
        <w:t>.</w:t>
      </w:r>
      <w:r w:rsidRPr="00421EF1">
        <w:rPr>
          <w:sz w:val="24"/>
          <w:szCs w:val="24"/>
        </w:rPr>
        <w:t xml:space="preserve"> Расходная часть бюджета исполнена на 100%, израсходовано -125809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 xml:space="preserve">руб. По подразделу 0310 «Обеспечение пожарной безопасности» проведены мероприятия по обеспечению первичных мер пожарной безопасности (опашка территории поселения, тушение пожаров, приобретение спецодежды).       </w:t>
      </w:r>
      <w:r>
        <w:rPr>
          <w:sz w:val="24"/>
          <w:szCs w:val="24"/>
        </w:rPr>
        <w:t xml:space="preserve">                              </w:t>
      </w:r>
    </w:p>
    <w:p w:rsidR="00C1435A" w:rsidRPr="009E3BD2" w:rsidRDefault="00C1435A" w:rsidP="00C1435A">
      <w:pPr>
        <w:tabs>
          <w:tab w:val="left" w:pos="2265"/>
        </w:tabs>
        <w:spacing w:line="240" w:lineRule="auto"/>
        <w:ind w:left="-709" w:right="-284"/>
        <w:rPr>
          <w:b/>
          <w:sz w:val="24"/>
          <w:szCs w:val="24"/>
        </w:rPr>
      </w:pPr>
      <w:r w:rsidRPr="00421EF1">
        <w:rPr>
          <w:sz w:val="24"/>
          <w:szCs w:val="24"/>
        </w:rPr>
        <w:tab/>
      </w:r>
      <w:r w:rsidRPr="009E3BD2">
        <w:rPr>
          <w:b/>
          <w:sz w:val="24"/>
          <w:szCs w:val="24"/>
        </w:rPr>
        <w:t>Национальная экономика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Расходная часть бюджета исполнена на 100%, израсходовано 2259224,78 руб.  По подразделу 0409 «Дорожное хозяйство» произведены расходы на ремонт и содержание автомобильных дорог в рамках исполнения части переданных полномочий, </w:t>
      </w:r>
      <w:proofErr w:type="gramStart"/>
      <w:r w:rsidRPr="00421EF1">
        <w:rPr>
          <w:sz w:val="24"/>
          <w:szCs w:val="24"/>
        </w:rPr>
        <w:t>средства</w:t>
      </w:r>
      <w:proofErr w:type="gramEnd"/>
      <w:r w:rsidRPr="00421EF1">
        <w:rPr>
          <w:sz w:val="24"/>
          <w:szCs w:val="24"/>
        </w:rPr>
        <w:t xml:space="preserve"> выделенные на освещение-1564671,78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рублей</w:t>
      </w:r>
      <w:r>
        <w:rPr>
          <w:sz w:val="24"/>
          <w:szCs w:val="24"/>
        </w:rPr>
        <w:t>.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>
        <w:rPr>
          <w:sz w:val="24"/>
          <w:szCs w:val="24"/>
        </w:rPr>
        <w:t>Выполнение описания</w:t>
      </w:r>
      <w:r w:rsidRPr="00421EF1">
        <w:rPr>
          <w:sz w:val="24"/>
          <w:szCs w:val="24"/>
        </w:rPr>
        <w:t xml:space="preserve"> границ территориальных зон-120000,00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руб.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Зарплата землеустроителя составили-574553рублей.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Жилищно-коммунальное хозяйство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Расходная часть бюджета исполнена на 100%, израсходовано -81514,11руб. 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                                                                                 Таблица 9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Расходы на жилищно-ко</w:t>
      </w:r>
      <w:r>
        <w:rPr>
          <w:sz w:val="24"/>
          <w:szCs w:val="24"/>
        </w:rPr>
        <w:t>ммунальное хозяйство за 2024год: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042"/>
        <w:gridCol w:w="1687"/>
        <w:gridCol w:w="1641"/>
        <w:gridCol w:w="1689"/>
        <w:gridCol w:w="1512"/>
      </w:tblGrid>
      <w:tr w:rsidR="00C1435A" w:rsidRPr="00421EF1" w:rsidTr="00943ACC">
        <w:tc>
          <w:tcPr>
            <w:tcW w:w="3042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7" w:type="dxa"/>
          </w:tcPr>
          <w:p w:rsidR="00C1435A" w:rsidRPr="00421EF1" w:rsidRDefault="00C1435A" w:rsidP="008A1AA2">
            <w:pPr>
              <w:spacing w:line="240" w:lineRule="auto"/>
              <w:ind w:right="-284" w:firstLine="77"/>
              <w:rPr>
                <w:sz w:val="24"/>
                <w:szCs w:val="24"/>
              </w:rPr>
            </w:pPr>
            <w:proofErr w:type="spellStart"/>
            <w:r w:rsidRPr="00421EF1">
              <w:rPr>
                <w:sz w:val="24"/>
                <w:szCs w:val="24"/>
              </w:rPr>
              <w:t>План</w:t>
            </w:r>
            <w:proofErr w:type="gramStart"/>
            <w:r w:rsidRPr="00421EF1">
              <w:rPr>
                <w:sz w:val="24"/>
                <w:szCs w:val="24"/>
              </w:rPr>
              <w:t>,р</w:t>
            </w:r>
            <w:proofErr w:type="gramEnd"/>
            <w:r w:rsidRPr="00421EF1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641" w:type="dxa"/>
          </w:tcPr>
          <w:p w:rsidR="00C1435A" w:rsidRPr="00421EF1" w:rsidRDefault="00C1435A" w:rsidP="00943AC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Исполнено,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21EF1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689" w:type="dxa"/>
          </w:tcPr>
          <w:p w:rsidR="00C1435A" w:rsidRPr="00421EF1" w:rsidRDefault="00C1435A" w:rsidP="008A1AA2">
            <w:pPr>
              <w:spacing w:line="240" w:lineRule="auto"/>
              <w:ind w:left="151" w:right="-284" w:firstLine="0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Процент исполнения</w:t>
            </w:r>
          </w:p>
        </w:tc>
        <w:tc>
          <w:tcPr>
            <w:tcW w:w="1512" w:type="dxa"/>
          </w:tcPr>
          <w:p w:rsidR="00C1435A" w:rsidRPr="00421EF1" w:rsidRDefault="00C1435A" w:rsidP="00943ACC">
            <w:pPr>
              <w:spacing w:line="240" w:lineRule="auto"/>
              <w:ind w:left="21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Доля в структуре расходов</w:t>
            </w:r>
          </w:p>
        </w:tc>
      </w:tr>
      <w:tr w:rsidR="00C1435A" w:rsidRPr="00421EF1" w:rsidTr="00943ACC">
        <w:tc>
          <w:tcPr>
            <w:tcW w:w="3042" w:type="dxa"/>
          </w:tcPr>
          <w:p w:rsidR="00C1435A" w:rsidRPr="00421EF1" w:rsidRDefault="00C1435A" w:rsidP="00943ACC">
            <w:pPr>
              <w:spacing w:line="240" w:lineRule="auto"/>
              <w:ind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 xml:space="preserve"> Коммунальное хозяйство</w:t>
            </w:r>
          </w:p>
        </w:tc>
        <w:tc>
          <w:tcPr>
            <w:tcW w:w="1687" w:type="dxa"/>
          </w:tcPr>
          <w:p w:rsidR="00C1435A" w:rsidRPr="00421EF1" w:rsidRDefault="00C1435A" w:rsidP="008A1AA2">
            <w:pPr>
              <w:spacing w:line="240" w:lineRule="auto"/>
              <w:ind w:right="-284" w:firstLine="77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81514,11</w:t>
            </w:r>
          </w:p>
        </w:tc>
        <w:tc>
          <w:tcPr>
            <w:tcW w:w="1641" w:type="dxa"/>
          </w:tcPr>
          <w:p w:rsidR="00C1435A" w:rsidRPr="00421EF1" w:rsidRDefault="00C1435A" w:rsidP="00943ACC">
            <w:pPr>
              <w:spacing w:line="240" w:lineRule="auto"/>
              <w:ind w:firstLine="91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81514,11</w:t>
            </w:r>
          </w:p>
        </w:tc>
        <w:tc>
          <w:tcPr>
            <w:tcW w:w="1689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0,4</w:t>
            </w:r>
          </w:p>
        </w:tc>
      </w:tr>
      <w:tr w:rsidR="00C1435A" w:rsidRPr="00421EF1" w:rsidTr="00943ACC">
        <w:tc>
          <w:tcPr>
            <w:tcW w:w="30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</w:tcPr>
          <w:p w:rsidR="00C1435A" w:rsidRPr="00421EF1" w:rsidRDefault="00C1435A" w:rsidP="008A1AA2">
            <w:pPr>
              <w:spacing w:line="240" w:lineRule="auto"/>
              <w:ind w:right="-284" w:firstLine="77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1435A" w:rsidRPr="00421EF1" w:rsidRDefault="00C1435A" w:rsidP="00943ACC">
            <w:pPr>
              <w:spacing w:line="240" w:lineRule="auto"/>
              <w:ind w:firstLine="91"/>
              <w:rPr>
                <w:sz w:val="24"/>
                <w:szCs w:val="24"/>
              </w:rPr>
            </w:pPr>
          </w:p>
        </w:tc>
        <w:tc>
          <w:tcPr>
            <w:tcW w:w="1689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</w:p>
        </w:tc>
      </w:tr>
      <w:tr w:rsidR="00C1435A" w:rsidRPr="00421EF1" w:rsidTr="00943ACC">
        <w:tc>
          <w:tcPr>
            <w:tcW w:w="30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</w:p>
        </w:tc>
        <w:tc>
          <w:tcPr>
            <w:tcW w:w="1687" w:type="dxa"/>
          </w:tcPr>
          <w:p w:rsidR="00C1435A" w:rsidRPr="00421EF1" w:rsidRDefault="00C1435A" w:rsidP="008A1AA2">
            <w:pPr>
              <w:spacing w:line="240" w:lineRule="auto"/>
              <w:ind w:right="-284" w:firstLine="77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1435A" w:rsidRPr="00421EF1" w:rsidRDefault="00C1435A" w:rsidP="00943ACC">
            <w:pPr>
              <w:spacing w:line="240" w:lineRule="auto"/>
              <w:ind w:firstLine="91"/>
              <w:rPr>
                <w:sz w:val="24"/>
                <w:szCs w:val="24"/>
              </w:rPr>
            </w:pPr>
          </w:p>
        </w:tc>
        <w:tc>
          <w:tcPr>
            <w:tcW w:w="1689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</w:p>
        </w:tc>
      </w:tr>
      <w:tr w:rsidR="00C1435A" w:rsidRPr="00421EF1" w:rsidTr="00943ACC">
        <w:tc>
          <w:tcPr>
            <w:tcW w:w="304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Всего</w:t>
            </w:r>
          </w:p>
        </w:tc>
        <w:tc>
          <w:tcPr>
            <w:tcW w:w="1687" w:type="dxa"/>
          </w:tcPr>
          <w:p w:rsidR="00C1435A" w:rsidRPr="00421EF1" w:rsidRDefault="00C1435A" w:rsidP="008A1AA2">
            <w:pPr>
              <w:spacing w:line="240" w:lineRule="auto"/>
              <w:ind w:right="-284" w:firstLine="77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81514,11</w:t>
            </w:r>
          </w:p>
        </w:tc>
        <w:tc>
          <w:tcPr>
            <w:tcW w:w="1641" w:type="dxa"/>
          </w:tcPr>
          <w:p w:rsidR="00C1435A" w:rsidRPr="00421EF1" w:rsidRDefault="00C1435A" w:rsidP="00943ACC">
            <w:pPr>
              <w:spacing w:line="240" w:lineRule="auto"/>
              <w:ind w:firstLine="91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81514,11</w:t>
            </w:r>
          </w:p>
        </w:tc>
        <w:tc>
          <w:tcPr>
            <w:tcW w:w="1689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</w:tcPr>
          <w:p w:rsidR="00C1435A" w:rsidRPr="00421EF1" w:rsidRDefault="00C1435A" w:rsidP="00943ACC">
            <w:pPr>
              <w:spacing w:line="240" w:lineRule="auto"/>
              <w:ind w:left="-709" w:right="-284"/>
              <w:rPr>
                <w:sz w:val="24"/>
                <w:szCs w:val="24"/>
              </w:rPr>
            </w:pPr>
            <w:r w:rsidRPr="00421EF1">
              <w:rPr>
                <w:sz w:val="24"/>
                <w:szCs w:val="24"/>
              </w:rPr>
              <w:t>1</w:t>
            </w:r>
          </w:p>
        </w:tc>
      </w:tr>
    </w:tbl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421EF1">
        <w:rPr>
          <w:sz w:val="24"/>
          <w:szCs w:val="24"/>
        </w:rPr>
        <w:t>о подразделу 0502 «Коммунальное хозяйство» исполнение составило 100%</w:t>
      </w:r>
      <w:r>
        <w:rPr>
          <w:sz w:val="24"/>
          <w:szCs w:val="24"/>
        </w:rPr>
        <w:t>,</w:t>
      </w:r>
      <w:r w:rsidRPr="00421EF1">
        <w:rPr>
          <w:sz w:val="24"/>
          <w:szCs w:val="24"/>
        </w:rPr>
        <w:t xml:space="preserve"> израсходовано                  81514,11руб. Проведена экспертиза проектно-сметной документации.</w:t>
      </w:r>
    </w:p>
    <w:p w:rsidR="00C1435A" w:rsidRPr="009E3BD2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9E3BD2">
        <w:rPr>
          <w:b/>
          <w:sz w:val="24"/>
          <w:szCs w:val="24"/>
        </w:rPr>
        <w:t xml:space="preserve">                                           Охрана окружающей среды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>Расходная часть исполнена на 100%,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в сумме 109388,54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proofErr w:type="gramStart"/>
      <w:r w:rsidRPr="00421EF1">
        <w:rPr>
          <w:sz w:val="24"/>
          <w:szCs w:val="24"/>
        </w:rPr>
        <w:t xml:space="preserve">( </w:t>
      </w:r>
      <w:proofErr w:type="gramEnd"/>
      <w:r w:rsidRPr="00421EF1">
        <w:rPr>
          <w:sz w:val="24"/>
          <w:szCs w:val="24"/>
        </w:rPr>
        <w:t>Строительство площадки для ТКО)</w:t>
      </w:r>
    </w:p>
    <w:p w:rsidR="00C1435A" w:rsidRPr="009E3BD2" w:rsidRDefault="00C1435A" w:rsidP="00C1435A">
      <w:pPr>
        <w:spacing w:line="240" w:lineRule="auto"/>
        <w:ind w:left="-709" w:right="-284"/>
        <w:rPr>
          <w:b/>
          <w:sz w:val="24"/>
          <w:szCs w:val="24"/>
        </w:rPr>
      </w:pPr>
      <w:r w:rsidRPr="00421EF1">
        <w:rPr>
          <w:sz w:val="24"/>
          <w:szCs w:val="24"/>
        </w:rPr>
        <w:t xml:space="preserve">                                                    </w:t>
      </w:r>
      <w:r w:rsidRPr="009E3BD2">
        <w:rPr>
          <w:b/>
          <w:sz w:val="24"/>
          <w:szCs w:val="24"/>
        </w:rPr>
        <w:t xml:space="preserve">Социальная политика            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  <w:r w:rsidRPr="00421EF1">
        <w:rPr>
          <w:sz w:val="24"/>
          <w:szCs w:val="24"/>
        </w:rPr>
        <w:t xml:space="preserve">         Расходная часть бюджета исполнена на 100,0%, израсходовано 128268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 xml:space="preserve">руб. По подразделу 1001 «Пенсионное обеспечение» отражены расходы на выплату муниципальной пенсии за выслугу лет.                                     </w:t>
      </w:r>
    </w:p>
    <w:p w:rsidR="00C1435A" w:rsidRDefault="00C1435A" w:rsidP="00C1435A">
      <w:pPr>
        <w:spacing w:line="240" w:lineRule="auto"/>
        <w:ind w:left="-709" w:right="-284" w:firstLine="708"/>
        <w:rPr>
          <w:b/>
          <w:sz w:val="24"/>
          <w:szCs w:val="24"/>
        </w:rPr>
      </w:pPr>
      <w:r w:rsidRPr="009E3BD2">
        <w:rPr>
          <w:b/>
          <w:sz w:val="24"/>
          <w:szCs w:val="24"/>
        </w:rPr>
        <w:t xml:space="preserve">                              Физическая культура и спорт</w:t>
      </w:r>
    </w:p>
    <w:p w:rsidR="00C1435A" w:rsidRPr="00421EF1" w:rsidRDefault="00C1435A" w:rsidP="00C1435A">
      <w:pPr>
        <w:spacing w:line="240" w:lineRule="auto"/>
        <w:ind w:right="-284" w:firstLine="0"/>
        <w:rPr>
          <w:sz w:val="24"/>
          <w:szCs w:val="24"/>
        </w:rPr>
      </w:pPr>
      <w:r w:rsidRPr="009E3BD2"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 xml:space="preserve">Расходная часть бюджета исполнена на 100%,-20000руб. По подразделу 1101 «Физическая культура» </w:t>
      </w:r>
      <w:r>
        <w:rPr>
          <w:sz w:val="24"/>
          <w:szCs w:val="24"/>
        </w:rPr>
        <w:t>- участие</w:t>
      </w:r>
      <w:r w:rsidRPr="00421EF1">
        <w:rPr>
          <w:sz w:val="24"/>
          <w:szCs w:val="24"/>
        </w:rPr>
        <w:t xml:space="preserve"> населения  сельского поселения в спортивно-массовых мероприятиях и проведение занятий физкультурно-спортивной направленности. </w:t>
      </w:r>
    </w:p>
    <w:p w:rsidR="00C1435A" w:rsidRPr="00421EF1" w:rsidRDefault="00C1435A" w:rsidP="00C1435A">
      <w:pPr>
        <w:spacing w:line="240" w:lineRule="auto"/>
        <w:ind w:left="-709" w:right="-284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  <w:r w:rsidRPr="00421EF1">
        <w:rPr>
          <w:sz w:val="24"/>
          <w:szCs w:val="24"/>
        </w:rPr>
        <w:t xml:space="preserve">Сведения по кредиторской задолженности  </w:t>
      </w:r>
    </w:p>
    <w:p w:rsidR="00C1435A" w:rsidRPr="00421EF1" w:rsidRDefault="00C1435A" w:rsidP="00C1435A">
      <w:pPr>
        <w:spacing w:line="240" w:lineRule="auto"/>
        <w:ind w:right="-284" w:firstLine="0"/>
        <w:rPr>
          <w:sz w:val="24"/>
          <w:szCs w:val="24"/>
        </w:rPr>
      </w:pPr>
      <w:r w:rsidRPr="00421EF1">
        <w:rPr>
          <w:sz w:val="24"/>
          <w:szCs w:val="24"/>
        </w:rPr>
        <w:t xml:space="preserve"> Кредиторская задолженность на 01.01.2026г-составила-540205руб.</w:t>
      </w: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  <w:r w:rsidRPr="00421EF1">
        <w:rPr>
          <w:sz w:val="24"/>
          <w:szCs w:val="24"/>
        </w:rPr>
        <w:t>В том числе:</w:t>
      </w: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  <w:r w:rsidRPr="00421EF1">
        <w:rPr>
          <w:sz w:val="24"/>
          <w:szCs w:val="24"/>
        </w:rPr>
        <w:t xml:space="preserve">Резервы предстоящих расходов по </w:t>
      </w:r>
      <w:proofErr w:type="gramStart"/>
      <w:r w:rsidRPr="00421EF1">
        <w:rPr>
          <w:sz w:val="24"/>
          <w:szCs w:val="24"/>
        </w:rPr>
        <w:t>заработной</w:t>
      </w:r>
      <w:proofErr w:type="gramEnd"/>
      <w:r w:rsidRPr="00421EF1">
        <w:rPr>
          <w:sz w:val="24"/>
          <w:szCs w:val="24"/>
        </w:rPr>
        <w:t xml:space="preserve"> плате-407172руб.</w:t>
      </w: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  <w:r w:rsidRPr="00421EF1">
        <w:rPr>
          <w:sz w:val="24"/>
          <w:szCs w:val="24"/>
        </w:rPr>
        <w:t xml:space="preserve">Резервы предстоящих расходов по отчислениям на </w:t>
      </w:r>
      <w:proofErr w:type="gramStart"/>
      <w:r w:rsidRPr="00421EF1">
        <w:rPr>
          <w:sz w:val="24"/>
          <w:szCs w:val="24"/>
        </w:rPr>
        <w:t>заработную</w:t>
      </w:r>
      <w:proofErr w:type="gramEnd"/>
      <w:r w:rsidRPr="00421EF1">
        <w:rPr>
          <w:sz w:val="24"/>
          <w:szCs w:val="24"/>
        </w:rPr>
        <w:t xml:space="preserve"> плату-133033.00руб.</w:t>
      </w: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  <w:r w:rsidRPr="00421EF1">
        <w:rPr>
          <w:sz w:val="24"/>
          <w:szCs w:val="24"/>
        </w:rPr>
        <w:t xml:space="preserve">Сведения </w:t>
      </w:r>
      <w:r>
        <w:rPr>
          <w:sz w:val="24"/>
          <w:szCs w:val="24"/>
        </w:rPr>
        <w:t xml:space="preserve">о </w:t>
      </w:r>
      <w:r w:rsidRPr="00421EF1">
        <w:rPr>
          <w:sz w:val="24"/>
          <w:szCs w:val="24"/>
        </w:rPr>
        <w:t>дебиторской задолженности</w:t>
      </w:r>
      <w:r>
        <w:rPr>
          <w:sz w:val="24"/>
          <w:szCs w:val="24"/>
        </w:rPr>
        <w:t>:</w:t>
      </w:r>
      <w:r w:rsidRPr="00421EF1">
        <w:rPr>
          <w:sz w:val="24"/>
          <w:szCs w:val="24"/>
        </w:rPr>
        <w:t xml:space="preserve"> </w:t>
      </w: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  <w:r w:rsidRPr="00421EF1">
        <w:rPr>
          <w:sz w:val="24"/>
          <w:szCs w:val="24"/>
        </w:rPr>
        <w:t>Дебиторская задолженность составила-19049,91руб.,</w:t>
      </w:r>
      <w:r>
        <w:rPr>
          <w:sz w:val="24"/>
          <w:szCs w:val="24"/>
        </w:rPr>
        <w:t xml:space="preserve"> </w:t>
      </w:r>
      <w:r w:rsidRPr="00421EF1">
        <w:rPr>
          <w:sz w:val="24"/>
          <w:szCs w:val="24"/>
        </w:rPr>
        <w:t>в том числе расчеты по авансам с подотчетными лицами за материальные запасы.</w:t>
      </w:r>
    </w:p>
    <w:p w:rsidR="00C1435A" w:rsidRPr="00421EF1" w:rsidRDefault="00C1435A" w:rsidP="00C1435A">
      <w:pPr>
        <w:spacing w:line="240" w:lineRule="auto"/>
        <w:ind w:left="-709" w:right="-28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</w:p>
    <w:p w:rsidR="00C1435A" w:rsidRPr="00421EF1" w:rsidRDefault="00C1435A" w:rsidP="00C1435A">
      <w:pPr>
        <w:spacing w:line="240" w:lineRule="auto"/>
        <w:ind w:left="-709" w:right="-284" w:firstLine="708"/>
        <w:rPr>
          <w:sz w:val="24"/>
          <w:szCs w:val="24"/>
        </w:rPr>
      </w:pPr>
    </w:p>
    <w:p w:rsidR="008A1AA2" w:rsidRDefault="008A1AA2">
      <w:pPr>
        <w:spacing w:line="240" w:lineRule="auto"/>
        <w:ind w:firstLine="0"/>
        <w:jc w:val="left"/>
        <w:rPr>
          <w:szCs w:val="28"/>
        </w:rPr>
        <w:sectPr w:rsidR="008A1AA2" w:rsidSect="00943ACC">
          <w:pgSz w:w="11906" w:h="16838"/>
          <w:pgMar w:top="284" w:right="850" w:bottom="284" w:left="1701" w:header="708" w:footer="708" w:gutter="0"/>
          <w:cols w:space="708"/>
          <w:docGrid w:linePitch="360"/>
        </w:sectPr>
      </w:pPr>
    </w:p>
    <w:p w:rsidR="008A1AA2" w:rsidRPr="008A7C96" w:rsidRDefault="008A1AA2" w:rsidP="008A1AA2">
      <w:pPr>
        <w:tabs>
          <w:tab w:val="left" w:pos="6660"/>
          <w:tab w:val="left" w:pos="9180"/>
        </w:tabs>
        <w:spacing w:line="240" w:lineRule="auto"/>
        <w:ind w:left="486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8A1AA2" w:rsidRDefault="008A1AA2" w:rsidP="008A1AA2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  <w:r>
        <w:rPr>
          <w:sz w:val="24"/>
          <w:szCs w:val="24"/>
        </w:rPr>
        <w:t>к решению Совета муниципального района «</w:t>
      </w:r>
      <w:proofErr w:type="spellStart"/>
      <w:r>
        <w:rPr>
          <w:sz w:val="24"/>
          <w:szCs w:val="24"/>
        </w:rPr>
        <w:t>Шилкинский</w:t>
      </w:r>
      <w:proofErr w:type="spellEnd"/>
      <w:r>
        <w:rPr>
          <w:sz w:val="24"/>
          <w:szCs w:val="24"/>
        </w:rPr>
        <w:t xml:space="preserve"> район</w:t>
      </w:r>
      <w:r w:rsidR="00505102">
        <w:rPr>
          <w:sz w:val="24"/>
          <w:szCs w:val="24"/>
        </w:rPr>
        <w:t xml:space="preserve">» от 28 мая 2026 года    № 49/359 </w:t>
      </w:r>
      <w:r>
        <w:rPr>
          <w:sz w:val="24"/>
          <w:szCs w:val="24"/>
        </w:rPr>
        <w:t>«Об утверждении отчета об исполнении бюджета сельского поселения «</w:t>
      </w:r>
      <w:proofErr w:type="spellStart"/>
      <w:r>
        <w:rPr>
          <w:sz w:val="24"/>
          <w:szCs w:val="24"/>
        </w:rPr>
        <w:t>Размахнинское</w:t>
      </w:r>
      <w:proofErr w:type="spellEnd"/>
      <w:r>
        <w:rPr>
          <w:sz w:val="24"/>
          <w:szCs w:val="24"/>
        </w:rPr>
        <w:t>» за 2025 год»</w:t>
      </w:r>
    </w:p>
    <w:p w:rsidR="008A1AA2" w:rsidRDefault="008A1AA2" w:rsidP="008A1AA2">
      <w:pPr>
        <w:jc w:val="center"/>
        <w:rPr>
          <w:b/>
          <w:bCs/>
          <w:sz w:val="24"/>
          <w:szCs w:val="26"/>
        </w:rPr>
      </w:pPr>
    </w:p>
    <w:p w:rsidR="008A1AA2" w:rsidRDefault="008A1AA2" w:rsidP="008A1AA2">
      <w:pPr>
        <w:spacing w:line="240" w:lineRule="auto"/>
        <w:ind w:left="4395" w:firstLine="0"/>
        <w:rPr>
          <w:sz w:val="24"/>
          <w:szCs w:val="24"/>
        </w:rPr>
      </w:pPr>
    </w:p>
    <w:p w:rsidR="008A1AA2" w:rsidRDefault="008A1AA2" w:rsidP="008A1AA2">
      <w:pPr>
        <w:jc w:val="center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t>Источники финансирования дефицита бюджета сельского поселения «</w:t>
      </w:r>
      <w:proofErr w:type="spellStart"/>
      <w:r>
        <w:rPr>
          <w:b/>
          <w:bCs/>
          <w:sz w:val="24"/>
          <w:szCs w:val="26"/>
        </w:rPr>
        <w:t>Размахнинское</w:t>
      </w:r>
      <w:proofErr w:type="spellEnd"/>
      <w:r>
        <w:rPr>
          <w:b/>
          <w:bCs/>
          <w:sz w:val="24"/>
          <w:szCs w:val="26"/>
        </w:rPr>
        <w:t>»  за  2025  год</w:t>
      </w:r>
    </w:p>
    <w:p w:rsidR="008A1AA2" w:rsidRDefault="008A1AA2" w:rsidP="008A1AA2">
      <w:pPr>
        <w:spacing w:line="240" w:lineRule="auto"/>
        <w:jc w:val="center"/>
        <w:rPr>
          <w:b/>
          <w:bCs/>
          <w:sz w:val="24"/>
          <w:szCs w:val="26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6"/>
        <w:gridCol w:w="3060"/>
        <w:gridCol w:w="3780"/>
        <w:gridCol w:w="1578"/>
      </w:tblGrid>
      <w:tr w:rsidR="008A1AA2" w:rsidTr="00943ACC">
        <w:trPr>
          <w:cantSplit/>
          <w:trHeight w:val="315"/>
        </w:trPr>
        <w:tc>
          <w:tcPr>
            <w:tcW w:w="4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Код  </w:t>
            </w:r>
            <w:proofErr w:type="gramStart"/>
            <w:r>
              <w:rPr>
                <w:bCs/>
                <w:sz w:val="24"/>
                <w:szCs w:val="26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AA2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sz w:val="24"/>
                <w:szCs w:val="26"/>
              </w:rPr>
              <w:t>Наименование кода группы, подгруппы, статьи и вида источника финансирования дефицитов  бюджетов, наименование кода классификации операций сектора государственного управления, относящихся к источникам финансирования дефицитов  бюджетов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AA2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Сумма</w:t>
            </w:r>
          </w:p>
          <w:p w:rsidR="008A1AA2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(тыс. рублей)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код главного </w:t>
            </w:r>
            <w:proofErr w:type="spellStart"/>
            <w:proofErr w:type="gramStart"/>
            <w:r>
              <w:rPr>
                <w:sz w:val="24"/>
                <w:szCs w:val="26"/>
              </w:rPr>
              <w:t>админист-ратора</w:t>
            </w:r>
            <w:proofErr w:type="spellEnd"/>
            <w:proofErr w:type="gramEnd"/>
            <w:r>
              <w:rPr>
                <w:sz w:val="24"/>
                <w:szCs w:val="26"/>
              </w:rPr>
              <w:t xml:space="preserve"> источников </w:t>
            </w:r>
            <w:proofErr w:type="spellStart"/>
            <w:r>
              <w:rPr>
                <w:sz w:val="24"/>
                <w:szCs w:val="26"/>
              </w:rPr>
              <w:t>финанси-рования</w:t>
            </w:r>
            <w:proofErr w:type="spellEnd"/>
            <w:r>
              <w:rPr>
                <w:sz w:val="24"/>
                <w:szCs w:val="26"/>
              </w:rPr>
              <w:t xml:space="preserve"> дефицитов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код группы, подгруппы,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1AA2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</w:p>
        </w:tc>
      </w:tr>
      <w:tr w:rsidR="008A1AA2" w:rsidTr="00943ACC">
        <w:trPr>
          <w:cantSplit/>
          <w:trHeight w:val="315"/>
          <w:tblHeader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AA2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4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 xml:space="preserve">Источники внутреннего финансирования дефицита бюджета, всего, </w:t>
            </w:r>
          </w:p>
          <w:p w:rsidR="008A1AA2" w:rsidRDefault="008A1AA2" w:rsidP="008A1AA2">
            <w:pPr>
              <w:spacing w:line="240" w:lineRule="auto"/>
              <w:rPr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в том числе: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-421,1</w:t>
            </w:r>
          </w:p>
        </w:tc>
      </w:tr>
      <w:tr w:rsidR="008A1AA2" w:rsidTr="00943ACC">
        <w:trPr>
          <w:cantSplit/>
          <w:trHeight w:val="170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01 03 00 00 00 0000 000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AA2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0,0</w:t>
            </w:r>
          </w:p>
        </w:tc>
      </w:tr>
      <w:tr w:rsidR="008A1AA2" w:rsidTr="00943ACC">
        <w:trPr>
          <w:cantSplit/>
          <w:trHeight w:val="170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9D711B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  <w:lang w:val="en-US"/>
              </w:rPr>
            </w:pPr>
            <w:r w:rsidRPr="009D711B">
              <w:rPr>
                <w:bCs/>
                <w:sz w:val="24"/>
                <w:szCs w:val="26"/>
                <w:lang w:val="en-US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9D711B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 w:rsidRPr="009D711B">
              <w:rPr>
                <w:bCs/>
                <w:sz w:val="24"/>
                <w:szCs w:val="26"/>
              </w:rPr>
              <w:t>01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03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01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00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0 </w:t>
            </w:r>
            <w:r w:rsidRPr="009D711B">
              <w:rPr>
                <w:bCs/>
                <w:sz w:val="24"/>
                <w:szCs w:val="26"/>
              </w:rPr>
              <w:t>0000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7</w:t>
            </w:r>
            <w:r w:rsidRPr="009D711B">
              <w:rPr>
                <w:bCs/>
                <w:sz w:val="24"/>
                <w:szCs w:val="26"/>
                <w:lang w:val="en-US"/>
              </w:rPr>
              <w:t>0</w:t>
            </w:r>
            <w:r w:rsidRPr="009D711B">
              <w:rPr>
                <w:bCs/>
                <w:sz w:val="24"/>
                <w:szCs w:val="26"/>
              </w:rPr>
              <w:t>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9D711B" w:rsidRDefault="008A1AA2" w:rsidP="008A1AA2">
            <w:pPr>
              <w:spacing w:line="240" w:lineRule="auto"/>
              <w:rPr>
                <w:bCs/>
                <w:sz w:val="24"/>
                <w:szCs w:val="26"/>
              </w:rPr>
            </w:pPr>
            <w:r w:rsidRPr="009D711B">
              <w:rPr>
                <w:bCs/>
                <w:sz w:val="24"/>
                <w:szCs w:val="26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AA2" w:rsidRPr="00C72BF9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0,0</w:t>
            </w:r>
          </w:p>
        </w:tc>
      </w:tr>
      <w:tr w:rsidR="008A1AA2" w:rsidTr="00943ACC">
        <w:trPr>
          <w:cantSplit/>
          <w:trHeight w:val="170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9D711B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  <w:lang w:val="en-US"/>
              </w:rPr>
            </w:pPr>
            <w:r w:rsidRPr="009D711B">
              <w:rPr>
                <w:bCs/>
                <w:sz w:val="24"/>
                <w:szCs w:val="26"/>
                <w:lang w:val="en-US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9D711B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 w:rsidRPr="009D711B">
              <w:rPr>
                <w:bCs/>
                <w:sz w:val="24"/>
                <w:szCs w:val="26"/>
              </w:rPr>
              <w:t>01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03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01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00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05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0000</w:t>
            </w:r>
            <w:r w:rsidRPr="009D711B">
              <w:rPr>
                <w:bCs/>
                <w:sz w:val="24"/>
                <w:szCs w:val="26"/>
                <w:lang w:val="en-US"/>
              </w:rPr>
              <w:t xml:space="preserve"> </w:t>
            </w:r>
            <w:r w:rsidRPr="009D711B">
              <w:rPr>
                <w:bCs/>
                <w:sz w:val="24"/>
                <w:szCs w:val="26"/>
              </w:rPr>
              <w:t>710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9D711B" w:rsidRDefault="008A1AA2" w:rsidP="008A1AA2">
            <w:pPr>
              <w:spacing w:line="240" w:lineRule="auto"/>
              <w:rPr>
                <w:bCs/>
                <w:sz w:val="24"/>
                <w:szCs w:val="26"/>
              </w:rPr>
            </w:pPr>
            <w:r w:rsidRPr="009D711B">
              <w:rPr>
                <w:bCs/>
                <w:sz w:val="24"/>
                <w:szCs w:val="26"/>
              </w:rP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AA2" w:rsidRPr="00C72BF9" w:rsidRDefault="008A1AA2" w:rsidP="008A1AA2">
            <w:pPr>
              <w:spacing w:line="240" w:lineRule="auto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0,0</w:t>
            </w:r>
          </w:p>
        </w:tc>
      </w:tr>
      <w:tr w:rsidR="008A1AA2" w:rsidTr="00943ACC">
        <w:trPr>
          <w:cantSplit/>
          <w:trHeight w:val="43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01 03 01 00 00 0000 800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AA2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0,0</w:t>
            </w:r>
          </w:p>
        </w:tc>
      </w:tr>
      <w:tr w:rsidR="008A1AA2" w:rsidTr="00943ACC">
        <w:trPr>
          <w:cantSplit/>
          <w:trHeight w:val="401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01 03 01 00 05 0000 810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Погашение бюджетом  муниципального района «</w:t>
            </w:r>
            <w:proofErr w:type="spellStart"/>
            <w:r>
              <w:rPr>
                <w:sz w:val="24"/>
                <w:szCs w:val="26"/>
              </w:rPr>
              <w:t>Шилкинский</w:t>
            </w:r>
            <w:proofErr w:type="spellEnd"/>
            <w:r>
              <w:rPr>
                <w:sz w:val="24"/>
                <w:szCs w:val="26"/>
              </w:rPr>
              <w:t xml:space="preserve"> район» кредитов, полученных </w:t>
            </w:r>
            <w:r>
              <w:rPr>
                <w:b/>
                <w:bCs/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>из краевого  бюджета</w:t>
            </w:r>
            <w:r>
              <w:rPr>
                <w:b/>
                <w:bCs/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>в валюте Российской Федерации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AA2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0,0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 w:rsidRPr="008560ED">
              <w:rPr>
                <w:b/>
                <w:bCs/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 w:rsidRPr="008560ED">
              <w:rPr>
                <w:b/>
                <w:bCs/>
                <w:sz w:val="24"/>
                <w:szCs w:val="26"/>
              </w:rPr>
              <w:t>01 05 00 00 00 0000 000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b/>
                <w:bCs/>
                <w:sz w:val="24"/>
                <w:szCs w:val="26"/>
              </w:rPr>
            </w:pPr>
            <w:r w:rsidRPr="008560ED">
              <w:rPr>
                <w:b/>
                <w:bCs/>
                <w:sz w:val="24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8A1AA2">
            <w:pPr>
              <w:spacing w:line="240" w:lineRule="auto"/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-421,1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01 05 00 00 00 0000 500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Увеличение остатков средств бюджетов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505102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DF0D53">
              <w:rPr>
                <w:sz w:val="24"/>
                <w:szCs w:val="26"/>
              </w:rPr>
              <w:t xml:space="preserve">- </w:t>
            </w:r>
            <w:r>
              <w:rPr>
                <w:sz w:val="24"/>
                <w:szCs w:val="26"/>
              </w:rPr>
              <w:t>16877,2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01 05  02 00 00 0000 500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50510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- 16877,2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 xml:space="preserve"> 01 05  02  01 00 0000 510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50510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- 16877,2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 xml:space="preserve">   01 05 02  01 05 0000 510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Увеличение прочих остатков денежных средств бюджета муниципального района «</w:t>
            </w:r>
            <w:proofErr w:type="spellStart"/>
            <w:r w:rsidRPr="008560ED">
              <w:rPr>
                <w:sz w:val="24"/>
                <w:szCs w:val="26"/>
              </w:rPr>
              <w:t>Шилкинский</w:t>
            </w:r>
            <w:proofErr w:type="spellEnd"/>
            <w:r w:rsidRPr="008560ED">
              <w:rPr>
                <w:sz w:val="24"/>
                <w:szCs w:val="26"/>
              </w:rPr>
              <w:t xml:space="preserve"> район»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50510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- 16877,2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01 05 00 00 00 0000 600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Уменьшение остатков средств бюджетов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50510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16456,1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01 05 02 00 00 0000 600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50510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16456,1</w:t>
            </w:r>
          </w:p>
        </w:tc>
      </w:tr>
      <w:tr w:rsidR="008A1AA2" w:rsidTr="00943ACC">
        <w:trPr>
          <w:cantSplit/>
          <w:trHeight w:val="55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01 05 02 01 00 0000 610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50510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16456,1</w:t>
            </w:r>
          </w:p>
        </w:tc>
      </w:tr>
      <w:tr w:rsidR="008A1AA2" w:rsidTr="00943ACC">
        <w:trPr>
          <w:cantSplit/>
          <w:trHeight w:val="3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902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01 05  02 01 05 0000 610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8560ED" w:rsidRDefault="008A1AA2" w:rsidP="008A1AA2">
            <w:pPr>
              <w:spacing w:line="240" w:lineRule="auto"/>
              <w:rPr>
                <w:sz w:val="24"/>
                <w:szCs w:val="26"/>
              </w:rPr>
            </w:pPr>
            <w:r w:rsidRPr="008560ED">
              <w:rPr>
                <w:sz w:val="24"/>
                <w:szCs w:val="26"/>
              </w:rPr>
              <w:t>Уменьшение прочих остатков денежных средств бюджета муниципального района «</w:t>
            </w:r>
            <w:proofErr w:type="spellStart"/>
            <w:r w:rsidRPr="008560ED">
              <w:rPr>
                <w:sz w:val="24"/>
                <w:szCs w:val="26"/>
              </w:rPr>
              <w:t>Шилкинский</w:t>
            </w:r>
            <w:proofErr w:type="spellEnd"/>
            <w:r w:rsidRPr="008560ED">
              <w:rPr>
                <w:sz w:val="24"/>
                <w:szCs w:val="26"/>
              </w:rPr>
              <w:t xml:space="preserve"> район»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2" w:rsidRPr="00DF0D53" w:rsidRDefault="008A1AA2" w:rsidP="0050510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16456,1</w:t>
            </w:r>
          </w:p>
        </w:tc>
      </w:tr>
    </w:tbl>
    <w:p w:rsidR="008A1AA2" w:rsidRDefault="008A1AA2" w:rsidP="008A1AA2">
      <w:pPr>
        <w:spacing w:line="240" w:lineRule="auto"/>
        <w:rPr>
          <w:sz w:val="24"/>
          <w:szCs w:val="26"/>
        </w:rPr>
      </w:pPr>
    </w:p>
    <w:p w:rsidR="008A1AA2" w:rsidRDefault="008A1AA2" w:rsidP="008A1AA2">
      <w:pPr>
        <w:jc w:val="center"/>
        <w:rPr>
          <w:sz w:val="24"/>
          <w:szCs w:val="26"/>
        </w:rPr>
      </w:pPr>
      <w:r>
        <w:rPr>
          <w:sz w:val="24"/>
          <w:szCs w:val="26"/>
        </w:rPr>
        <w:t>______________</w:t>
      </w:r>
    </w:p>
    <w:p w:rsidR="007B7847" w:rsidRDefault="007B7847">
      <w:pPr>
        <w:spacing w:line="240" w:lineRule="auto"/>
        <w:ind w:firstLine="0"/>
        <w:jc w:val="left"/>
        <w:rPr>
          <w:szCs w:val="28"/>
        </w:rPr>
        <w:sectPr w:rsidR="007B7847" w:rsidSect="008A1AA2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7B7847" w:rsidRDefault="007B7847" w:rsidP="007B7847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7B7847" w:rsidRDefault="007B7847" w:rsidP="007B7847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  <w:r>
        <w:rPr>
          <w:sz w:val="24"/>
          <w:szCs w:val="24"/>
        </w:rPr>
        <w:t>к решению Совета муниципального района «</w:t>
      </w:r>
      <w:proofErr w:type="spellStart"/>
      <w:r>
        <w:rPr>
          <w:sz w:val="24"/>
          <w:szCs w:val="24"/>
        </w:rPr>
        <w:t>Шилкинский</w:t>
      </w:r>
      <w:proofErr w:type="spellEnd"/>
      <w:r>
        <w:rPr>
          <w:sz w:val="24"/>
          <w:szCs w:val="24"/>
        </w:rPr>
        <w:t xml:space="preserve"> район</w:t>
      </w:r>
      <w:r w:rsidR="00505102">
        <w:rPr>
          <w:sz w:val="24"/>
          <w:szCs w:val="24"/>
        </w:rPr>
        <w:t xml:space="preserve">» от 28 мая 2026 года    № 49/359 </w:t>
      </w:r>
      <w:r>
        <w:rPr>
          <w:sz w:val="24"/>
          <w:szCs w:val="24"/>
        </w:rPr>
        <w:t>«Об утверждении отчета об исполнении бюджета сельского поселения «</w:t>
      </w:r>
      <w:proofErr w:type="spellStart"/>
      <w:r>
        <w:rPr>
          <w:sz w:val="24"/>
          <w:szCs w:val="24"/>
        </w:rPr>
        <w:t>Размахнинское</w:t>
      </w:r>
      <w:proofErr w:type="spellEnd"/>
      <w:r>
        <w:rPr>
          <w:sz w:val="24"/>
          <w:szCs w:val="24"/>
        </w:rPr>
        <w:t>» за</w:t>
      </w:r>
      <w:r w:rsidR="00943ACC">
        <w:rPr>
          <w:sz w:val="24"/>
          <w:szCs w:val="24"/>
        </w:rPr>
        <w:t xml:space="preserve"> </w:t>
      </w:r>
      <w:r w:rsidR="00505102">
        <w:rPr>
          <w:sz w:val="24"/>
          <w:szCs w:val="24"/>
        </w:rPr>
        <w:t>2025 год»</w:t>
      </w:r>
    </w:p>
    <w:p w:rsidR="007B7847" w:rsidRPr="007B7847" w:rsidRDefault="007B7847" w:rsidP="007B7847">
      <w:pPr>
        <w:spacing w:line="240" w:lineRule="auto"/>
        <w:jc w:val="center"/>
        <w:rPr>
          <w:b/>
          <w:sz w:val="24"/>
          <w:szCs w:val="24"/>
        </w:rPr>
      </w:pPr>
      <w:r w:rsidRPr="007B7847">
        <w:rPr>
          <w:b/>
          <w:sz w:val="24"/>
          <w:szCs w:val="24"/>
        </w:rPr>
        <w:t>Налоговые и неналоговые доходы бюджета сельского поселения «</w:t>
      </w:r>
      <w:proofErr w:type="spellStart"/>
      <w:r w:rsidRPr="007B7847">
        <w:rPr>
          <w:b/>
          <w:sz w:val="24"/>
          <w:szCs w:val="24"/>
        </w:rPr>
        <w:t>Размахнинское</w:t>
      </w:r>
      <w:proofErr w:type="gramStart"/>
      <w:r w:rsidRPr="007B7847">
        <w:rPr>
          <w:b/>
          <w:sz w:val="24"/>
          <w:szCs w:val="24"/>
        </w:rPr>
        <w:t>»м</w:t>
      </w:r>
      <w:proofErr w:type="gramEnd"/>
      <w:r w:rsidRPr="007B7847">
        <w:rPr>
          <w:b/>
          <w:sz w:val="24"/>
          <w:szCs w:val="24"/>
        </w:rPr>
        <w:t>униципального</w:t>
      </w:r>
      <w:proofErr w:type="spellEnd"/>
      <w:r w:rsidRPr="007B7847">
        <w:rPr>
          <w:b/>
          <w:sz w:val="24"/>
          <w:szCs w:val="24"/>
        </w:rPr>
        <w:t xml:space="preserve"> района «</w:t>
      </w:r>
      <w:proofErr w:type="spellStart"/>
      <w:r w:rsidRPr="007B7847">
        <w:rPr>
          <w:b/>
          <w:sz w:val="24"/>
          <w:szCs w:val="24"/>
        </w:rPr>
        <w:t>Шилкинский</w:t>
      </w:r>
      <w:proofErr w:type="spellEnd"/>
      <w:r w:rsidRPr="007B7847">
        <w:rPr>
          <w:b/>
          <w:sz w:val="24"/>
          <w:szCs w:val="24"/>
        </w:rPr>
        <w:t xml:space="preserve"> район» за 2025год</w:t>
      </w:r>
    </w:p>
    <w:p w:rsidR="007B7847" w:rsidRPr="007B7847" w:rsidRDefault="007B7847" w:rsidP="007B7847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10065" w:type="dxa"/>
        <w:tblInd w:w="-176" w:type="dxa"/>
        <w:shd w:val="clear" w:color="auto" w:fill="FFFFFF"/>
        <w:tblLook w:val="04A0" w:firstRow="1" w:lastRow="0" w:firstColumn="1" w:lastColumn="0" w:noHBand="0" w:noVBand="1"/>
      </w:tblPr>
      <w:tblGrid>
        <w:gridCol w:w="2978"/>
        <w:gridCol w:w="5414"/>
        <w:gridCol w:w="1673"/>
      </w:tblGrid>
      <w:tr w:rsidR="007B7847" w:rsidRPr="007B7847" w:rsidTr="00943ACC">
        <w:trPr>
          <w:trHeight w:val="630"/>
        </w:trPr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4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hd w:val="clear" w:color="auto" w:fill="FFFFFF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Сумма на год (</w:t>
            </w:r>
            <w:proofErr w:type="spellStart"/>
            <w:r w:rsidRPr="007B7847">
              <w:rPr>
                <w:b/>
                <w:bCs/>
                <w:sz w:val="24"/>
                <w:szCs w:val="24"/>
              </w:rPr>
              <w:t>тыс</w:t>
            </w:r>
            <w:proofErr w:type="gramStart"/>
            <w:r w:rsidRPr="007B7847">
              <w:rPr>
                <w:b/>
                <w:bCs/>
                <w:sz w:val="24"/>
                <w:szCs w:val="24"/>
              </w:rPr>
              <w:t>.р</w:t>
            </w:r>
            <w:proofErr w:type="gramEnd"/>
            <w:r w:rsidRPr="007B7847">
              <w:rPr>
                <w:b/>
                <w:bCs/>
                <w:sz w:val="24"/>
                <w:szCs w:val="24"/>
              </w:rPr>
              <w:t>уб</w:t>
            </w:r>
            <w:proofErr w:type="spellEnd"/>
            <w:r w:rsidRPr="007B7847">
              <w:rPr>
                <w:b/>
                <w:bCs/>
                <w:sz w:val="24"/>
                <w:szCs w:val="24"/>
              </w:rPr>
              <w:t>.)</w:t>
            </w:r>
          </w:p>
        </w:tc>
      </w:tr>
      <w:tr w:rsidR="007B7847" w:rsidRPr="007B7847" w:rsidTr="00943ACC">
        <w:trPr>
          <w:trHeight w:val="457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2820,4</w:t>
            </w:r>
          </w:p>
        </w:tc>
      </w:tr>
      <w:tr w:rsidR="007B7847" w:rsidRPr="007B7847" w:rsidTr="00943ACC">
        <w:trPr>
          <w:trHeight w:val="390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1616,7</w:t>
            </w:r>
          </w:p>
        </w:tc>
      </w:tr>
      <w:tr w:rsidR="007B7847" w:rsidRPr="007B7847" w:rsidTr="00943ACC">
        <w:trPr>
          <w:trHeight w:val="264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182 1 01 00000 00 0000 000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Налог на прибыль, доходы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1172,9</w:t>
            </w:r>
          </w:p>
        </w:tc>
      </w:tr>
      <w:tr w:rsidR="007B7847" w:rsidRPr="007B7847" w:rsidTr="00943ACC">
        <w:trPr>
          <w:trHeight w:val="264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182 1 01 02000 01 0000 110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1172,9</w:t>
            </w:r>
          </w:p>
        </w:tc>
      </w:tr>
      <w:tr w:rsidR="007B7847" w:rsidRPr="007B7847" w:rsidTr="00943ACC">
        <w:trPr>
          <w:trHeight w:val="945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182 1 01 02010 01 0000 110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1172,9</w:t>
            </w:r>
          </w:p>
        </w:tc>
      </w:tr>
      <w:tr w:rsidR="007B7847" w:rsidRPr="007B7847" w:rsidTr="00943ACC">
        <w:trPr>
          <w:trHeight w:val="1440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 xml:space="preserve">182 1 01 02020 01 0000 110 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600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182 1 01 02030 01 0000 110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847" w:rsidRPr="007B7847" w:rsidRDefault="00D01E7B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1" w:history="1">
              <w:r w:rsidR="007B7847" w:rsidRPr="007B7847">
                <w:rPr>
                  <w:sz w:val="24"/>
                  <w:szCs w:val="24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0,9</w:t>
            </w:r>
          </w:p>
        </w:tc>
      </w:tr>
      <w:tr w:rsidR="007B7847" w:rsidRPr="007B7847" w:rsidTr="00943ACC">
        <w:trPr>
          <w:trHeight w:val="10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182 1 01 02040 01 0000 110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D01E7B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2" w:history="1">
              <w:r w:rsidR="007B7847" w:rsidRPr="007B7847">
                <w:rPr>
                  <w:sz w:val="24"/>
                  <w:szCs w:val="24"/>
                </w:rPr>
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  </w:r>
            </w:hyperlink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10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182 1 01 02080 01 0000 110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</w:t>
            </w:r>
            <w:r w:rsidRPr="007B7847">
              <w:rPr>
                <w:sz w:val="24"/>
                <w:szCs w:val="24"/>
              </w:rPr>
              <w:lastRenderedPageBreak/>
              <w:t>контролируемой иностранной компании</w:t>
            </w:r>
            <w:proofErr w:type="gramStart"/>
            <w:r w:rsidRPr="007B7847">
              <w:rPr>
                <w:sz w:val="24"/>
                <w:szCs w:val="24"/>
              </w:rPr>
              <w:t>)п</w:t>
            </w:r>
            <w:proofErr w:type="gramEnd"/>
            <w:r w:rsidRPr="007B7847">
              <w:rPr>
                <w:sz w:val="24"/>
                <w:szCs w:val="24"/>
              </w:rPr>
              <w:t>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lastRenderedPageBreak/>
              <w:t>0,0</w:t>
            </w:r>
          </w:p>
        </w:tc>
      </w:tr>
      <w:tr w:rsidR="007B7847" w:rsidRPr="007B7847" w:rsidTr="00943ACC">
        <w:trPr>
          <w:trHeight w:val="7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lastRenderedPageBreak/>
              <w:t>1 06 00000 00 0000 000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443,8</w:t>
            </w:r>
          </w:p>
        </w:tc>
      </w:tr>
      <w:tr w:rsidR="007B7847" w:rsidRPr="007B7847" w:rsidTr="00943ACC">
        <w:trPr>
          <w:trHeight w:val="97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1 06 01030 10 1000 110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131,1</w:t>
            </w:r>
          </w:p>
        </w:tc>
      </w:tr>
      <w:tr w:rsidR="007B7847" w:rsidRPr="007B7847" w:rsidTr="00943ACC">
        <w:trPr>
          <w:trHeight w:val="10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1 06 06000 00 0000 110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312,7</w:t>
            </w:r>
          </w:p>
        </w:tc>
      </w:tr>
      <w:tr w:rsidR="007B7847" w:rsidRPr="007B7847" w:rsidTr="00943ACC">
        <w:trPr>
          <w:trHeight w:val="8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1 06 06043 10 1000 110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76,3</w:t>
            </w:r>
          </w:p>
        </w:tc>
      </w:tr>
      <w:tr w:rsidR="007B7847" w:rsidRPr="007B7847" w:rsidTr="00943ACC">
        <w:trPr>
          <w:trHeight w:val="9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100 1 03 02260 01 0000 110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З</w:t>
            </w:r>
            <w:r w:rsidR="00505102">
              <w:rPr>
                <w:sz w:val="24"/>
                <w:szCs w:val="24"/>
              </w:rPr>
              <w:t>емельный налог с физических лиц</w:t>
            </w:r>
            <w:r w:rsidRPr="007B7847">
              <w:rPr>
                <w:sz w:val="24"/>
                <w:szCs w:val="24"/>
              </w:rPr>
              <w:t>,</w:t>
            </w:r>
            <w:r w:rsidR="00505102">
              <w:rPr>
                <w:sz w:val="24"/>
                <w:szCs w:val="24"/>
              </w:rPr>
              <w:t xml:space="preserve"> </w:t>
            </w:r>
            <w:r w:rsidRPr="007B7847">
              <w:rPr>
                <w:sz w:val="24"/>
                <w:szCs w:val="24"/>
              </w:rPr>
              <w:t xml:space="preserve">обладающих земельным </w:t>
            </w:r>
            <w:proofErr w:type="gramStart"/>
            <w:r w:rsidRPr="007B7847">
              <w:rPr>
                <w:sz w:val="24"/>
                <w:szCs w:val="24"/>
              </w:rPr>
              <w:t>участком</w:t>
            </w:r>
            <w:proofErr w:type="gramEnd"/>
            <w:r w:rsidRPr="007B7847">
              <w:rPr>
                <w:sz w:val="24"/>
                <w:szCs w:val="24"/>
              </w:rPr>
              <w:t xml:space="preserve"> расположенным в границах сельских поселений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236,4</w:t>
            </w:r>
          </w:p>
        </w:tc>
      </w:tr>
      <w:tr w:rsidR="007B7847" w:rsidRPr="007B7847" w:rsidTr="00943ACC">
        <w:trPr>
          <w:trHeight w:val="420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182 1 05 00000 00 0000 000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420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182 1 05 01000 02 0000 110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264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182 1 05 03010 01 0000 110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585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182 1 05 04020 01 0000 110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зачисляемые в бюджеты муниципальных районов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555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182 1 07 00000 00 0000 000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435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182 1 07 01000 01 0000 110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182 1 07 01020 01 0000 110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Налог на добычу общераспространенных полезных ископаемых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182 1 07 01030 01 0000 110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Налог на добычу прочих полезных ископаемых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4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84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182 1 08 03010 01 0000 110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44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 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 xml:space="preserve">Неналоговые доходы 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1203,7</w:t>
            </w:r>
          </w:p>
        </w:tc>
      </w:tr>
      <w:tr w:rsidR="007B7847" w:rsidRPr="007B7847" w:rsidTr="00943ACC">
        <w:trPr>
          <w:trHeight w:val="4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814,4</w:t>
            </w:r>
          </w:p>
        </w:tc>
      </w:tr>
      <w:tr w:rsidR="007B7847" w:rsidRPr="007B7847" w:rsidTr="00943ACC">
        <w:trPr>
          <w:trHeight w:val="12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lastRenderedPageBreak/>
              <w:t>000 1 11 05000 00 0000 120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643,3</w:t>
            </w:r>
          </w:p>
        </w:tc>
      </w:tr>
      <w:tr w:rsidR="007B7847" w:rsidRPr="007B7847" w:rsidTr="00943ACC">
        <w:trPr>
          <w:trHeight w:val="10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000 1 11 05010 00 0000 120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643,3</w:t>
            </w:r>
          </w:p>
        </w:tc>
      </w:tr>
      <w:tr w:rsidR="007B7847" w:rsidRPr="007B7847" w:rsidTr="00943ACC">
        <w:trPr>
          <w:trHeight w:val="10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917 1 11 05013 05 0000 120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7B7847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115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917 1 11 05013 13 0000 120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10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000 1 11 05020 00 0000 120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7B7847">
              <w:rPr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643,3</w:t>
            </w:r>
          </w:p>
        </w:tc>
      </w:tr>
      <w:tr w:rsidR="007B7847" w:rsidRPr="007B7847" w:rsidTr="00943ACC">
        <w:trPr>
          <w:trHeight w:val="9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917 1 11 05025 05 0000 120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Доходы, п</w:t>
            </w:r>
            <w:r>
              <w:rPr>
                <w:sz w:val="24"/>
                <w:szCs w:val="24"/>
              </w:rPr>
              <w:t>олучаемые в виде арендной платы</w:t>
            </w:r>
            <w:r w:rsidRPr="007B7847">
              <w:rPr>
                <w:sz w:val="24"/>
                <w:szCs w:val="24"/>
              </w:rPr>
              <w:t xml:space="preserve">, а также средства от продажи права на заключение договоров аренды за земли, находящиеся в собственности муниципальных районов </w:t>
            </w:r>
            <w:proofErr w:type="gramStart"/>
            <w:r w:rsidRPr="007B7847">
              <w:rPr>
                <w:sz w:val="24"/>
                <w:szCs w:val="24"/>
              </w:rPr>
              <w:t xml:space="preserve">( </w:t>
            </w:r>
            <w:proofErr w:type="gramEnd"/>
            <w:r w:rsidRPr="007B7847">
              <w:rPr>
                <w:sz w:val="24"/>
                <w:szCs w:val="24"/>
              </w:rPr>
              <w:t>за исключением земельных участков муниципальных бюджетных и автономных учреждений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0,0</w:t>
            </w:r>
          </w:p>
        </w:tc>
      </w:tr>
      <w:tr w:rsidR="007B7847" w:rsidRPr="007B7847" w:rsidTr="00943ACC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000 1 11 05030 00 0000 120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171,1</w:t>
            </w:r>
          </w:p>
        </w:tc>
      </w:tr>
      <w:tr w:rsidR="007B7847" w:rsidRPr="007B7847" w:rsidTr="00505102">
        <w:trPr>
          <w:trHeight w:val="41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917 1 11 05035 05 0000 120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</w:t>
            </w:r>
            <w:r w:rsidRPr="007B7847">
              <w:rPr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lastRenderedPageBreak/>
              <w:t>171,1</w:t>
            </w:r>
          </w:p>
        </w:tc>
      </w:tr>
      <w:tr w:rsidR="007B7847" w:rsidRPr="007B7847" w:rsidTr="00943ACC">
        <w:trPr>
          <w:trHeight w:val="4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7B7847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847">
              <w:rPr>
                <w:b/>
                <w:bCs/>
                <w:sz w:val="24"/>
                <w:szCs w:val="24"/>
              </w:rPr>
              <w:t>389,3</w:t>
            </w:r>
          </w:p>
        </w:tc>
      </w:tr>
      <w:tr w:rsidR="007B7847" w:rsidRPr="007B7847" w:rsidTr="00943ACC">
        <w:trPr>
          <w:trHeight w:val="570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 xml:space="preserve">1 17 05050 10 0000 180 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sz w:val="24"/>
                <w:szCs w:val="24"/>
              </w:rPr>
            </w:pPr>
            <w:r w:rsidRPr="007B7847">
              <w:rPr>
                <w:sz w:val="24"/>
                <w:szCs w:val="24"/>
              </w:rPr>
              <w:t>359,3</w:t>
            </w:r>
          </w:p>
        </w:tc>
      </w:tr>
      <w:tr w:rsidR="007B7847" w:rsidRPr="007B7847" w:rsidTr="00943ACC">
        <w:trPr>
          <w:trHeight w:val="420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rPr>
                <w:bCs/>
                <w:sz w:val="24"/>
                <w:szCs w:val="24"/>
              </w:rPr>
            </w:pPr>
            <w:r w:rsidRPr="007B7847">
              <w:rPr>
                <w:bCs/>
                <w:sz w:val="24"/>
                <w:szCs w:val="24"/>
              </w:rPr>
              <w:t>1 17 14030 10 0000 150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847" w:rsidRPr="007B7847" w:rsidRDefault="007B7847" w:rsidP="00505102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7B7847">
              <w:rPr>
                <w:bCs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7847" w:rsidRPr="007B7847" w:rsidRDefault="007B7847" w:rsidP="007B7847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7847">
              <w:rPr>
                <w:bCs/>
                <w:sz w:val="24"/>
                <w:szCs w:val="24"/>
              </w:rPr>
              <w:t>30,0</w:t>
            </w:r>
          </w:p>
        </w:tc>
      </w:tr>
    </w:tbl>
    <w:p w:rsidR="007B7847" w:rsidRPr="007B7847" w:rsidRDefault="007B7847" w:rsidP="007B7847">
      <w:pPr>
        <w:spacing w:line="240" w:lineRule="auto"/>
        <w:rPr>
          <w:b/>
          <w:sz w:val="24"/>
          <w:szCs w:val="24"/>
        </w:rPr>
      </w:pPr>
    </w:p>
    <w:p w:rsidR="00943ACC" w:rsidRDefault="00943ACC" w:rsidP="00943ACC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</w:t>
      </w:r>
    </w:p>
    <w:p w:rsidR="00943ACC" w:rsidRPr="00943ACC" w:rsidRDefault="00943ACC" w:rsidP="00943ACC">
      <w:pPr>
        <w:rPr>
          <w:sz w:val="24"/>
          <w:szCs w:val="24"/>
        </w:rPr>
      </w:pPr>
    </w:p>
    <w:p w:rsidR="00943ACC" w:rsidRDefault="00943ACC" w:rsidP="00943ACC">
      <w:pPr>
        <w:rPr>
          <w:sz w:val="24"/>
          <w:szCs w:val="24"/>
        </w:rPr>
      </w:pPr>
    </w:p>
    <w:p w:rsidR="00943ACC" w:rsidRDefault="00943ACC" w:rsidP="00943ACC">
      <w:pPr>
        <w:rPr>
          <w:sz w:val="24"/>
          <w:szCs w:val="24"/>
        </w:rPr>
        <w:sectPr w:rsidR="00943ACC" w:rsidSect="008A1AA2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  <w:r>
        <w:rPr>
          <w:sz w:val="24"/>
          <w:szCs w:val="24"/>
        </w:rPr>
        <w:t>к решению Совета муниципального района «</w:t>
      </w:r>
      <w:proofErr w:type="spellStart"/>
      <w:r>
        <w:rPr>
          <w:sz w:val="24"/>
          <w:szCs w:val="24"/>
        </w:rPr>
        <w:t>Шилкинский</w:t>
      </w:r>
      <w:proofErr w:type="spellEnd"/>
      <w:r>
        <w:rPr>
          <w:sz w:val="24"/>
          <w:szCs w:val="24"/>
        </w:rPr>
        <w:t xml:space="preserve"> район</w:t>
      </w:r>
      <w:r w:rsidR="00505102">
        <w:rPr>
          <w:sz w:val="24"/>
          <w:szCs w:val="24"/>
        </w:rPr>
        <w:t xml:space="preserve">» от 28 мая 2026 года    № 49/359 </w:t>
      </w:r>
      <w:r>
        <w:rPr>
          <w:sz w:val="24"/>
          <w:szCs w:val="24"/>
        </w:rPr>
        <w:t>«Об утверждении отчета об исполнении бюджета сельского поселения «</w:t>
      </w:r>
      <w:proofErr w:type="spellStart"/>
      <w:r>
        <w:rPr>
          <w:sz w:val="24"/>
          <w:szCs w:val="24"/>
        </w:rPr>
        <w:t>Размахнинское</w:t>
      </w:r>
      <w:proofErr w:type="spellEnd"/>
      <w:r>
        <w:rPr>
          <w:sz w:val="24"/>
          <w:szCs w:val="24"/>
        </w:rPr>
        <w:t>» за 2025 год»</w:t>
      </w: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tbl>
      <w:tblPr>
        <w:tblW w:w="93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66"/>
        <w:gridCol w:w="5061"/>
        <w:gridCol w:w="1540"/>
      </w:tblGrid>
      <w:tr w:rsidR="00943ACC" w:rsidTr="00943ACC">
        <w:trPr>
          <w:trHeight w:val="374"/>
        </w:trPr>
        <w:tc>
          <w:tcPr>
            <w:tcW w:w="7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Объемы межбюджетных трансфертов, получаемых от других бюджетов бюджетной системы на 2025 год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43ACC" w:rsidTr="00943ACC">
        <w:trPr>
          <w:trHeight w:val="311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ACC" w:rsidTr="00943ACC">
        <w:trPr>
          <w:trHeight w:val="934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943ACC">
            <w:pPr>
              <w:autoSpaceDE w:val="0"/>
              <w:autoSpaceDN w:val="0"/>
              <w:adjustRightInd w:val="0"/>
              <w:spacing w:line="240" w:lineRule="auto"/>
              <w:ind w:right="2334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(тыс. рублей)</w:t>
            </w:r>
          </w:p>
        </w:tc>
      </w:tr>
      <w:tr w:rsidR="00943ACC" w:rsidTr="00943ACC">
        <w:trPr>
          <w:trHeight w:val="311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943ACC" w:rsidTr="00943ACC">
        <w:trPr>
          <w:trHeight w:val="603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202 00000 00 0000 000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943ACC">
            <w:pPr>
              <w:autoSpaceDE w:val="0"/>
              <w:autoSpaceDN w:val="0"/>
              <w:adjustRightInd w:val="0"/>
              <w:spacing w:line="240" w:lineRule="auto"/>
              <w:ind w:right="1058"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14 056,8</w:t>
            </w:r>
          </w:p>
        </w:tc>
      </w:tr>
      <w:tr w:rsidR="00943ACC" w:rsidTr="00943ACC">
        <w:trPr>
          <w:trHeight w:val="311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ACC" w:rsidTr="00943ACC">
        <w:trPr>
          <w:trHeight w:val="466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202 01000 00 0000 150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Дотации бюджетам субъектов РФ и муниципальных образований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4 381,9</w:t>
            </w:r>
          </w:p>
        </w:tc>
      </w:tr>
      <w:tr w:rsidR="00943ACC" w:rsidTr="00943ACC">
        <w:trPr>
          <w:trHeight w:val="623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202 15001 05 0000 150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муниципальных районов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4 226,9</w:t>
            </w:r>
          </w:p>
        </w:tc>
      </w:tr>
      <w:tr w:rsidR="00943ACC" w:rsidTr="00943ACC">
        <w:trPr>
          <w:trHeight w:val="311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202 19999 10 0000150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</w:tr>
      <w:tr w:rsidR="00943ACC" w:rsidTr="00943ACC">
        <w:trPr>
          <w:trHeight w:val="603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202 30000 00 0000 000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243,1</w:t>
            </w:r>
          </w:p>
        </w:tc>
      </w:tr>
      <w:tr w:rsidR="00943ACC" w:rsidTr="00943ACC">
        <w:trPr>
          <w:trHeight w:val="934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202 35118 10 0000 150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</w:t>
            </w:r>
            <w:r w:rsidR="0050510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где отсутствуют военные комиссариаты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943ACC" w:rsidTr="00943ACC">
        <w:trPr>
          <w:trHeight w:val="603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202 20000 00 0000 150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Р.Ф.(межбюджетные субсидии</w:t>
            </w:r>
            <w:proofErr w:type="gramEnd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1 684,7</w:t>
            </w:r>
          </w:p>
        </w:tc>
      </w:tr>
      <w:tr w:rsidR="00943ACC" w:rsidTr="00943ACC">
        <w:trPr>
          <w:trHeight w:val="311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202 2999 10 0000 150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1 684,7</w:t>
            </w:r>
          </w:p>
        </w:tc>
      </w:tr>
      <w:tr w:rsidR="00943ACC" w:rsidTr="00943ACC">
        <w:trPr>
          <w:trHeight w:val="311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202 40000 00 0000 150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7 747,1</w:t>
            </w:r>
          </w:p>
        </w:tc>
      </w:tr>
      <w:tr w:rsidR="00943ACC" w:rsidTr="00943ACC">
        <w:trPr>
          <w:trHeight w:val="1206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202 40014 10 0000 150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7 555,9</w:t>
            </w:r>
          </w:p>
        </w:tc>
      </w:tr>
      <w:tr w:rsidR="00943ACC" w:rsidTr="00943ACC">
        <w:trPr>
          <w:trHeight w:val="623"/>
        </w:trPr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202 40014 10 0000 150</w:t>
            </w:r>
          </w:p>
        </w:tc>
        <w:tc>
          <w:tcPr>
            <w:tcW w:w="5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191,2</w:t>
            </w:r>
          </w:p>
        </w:tc>
      </w:tr>
    </w:tbl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jc w:val="center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0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4</w:t>
      </w: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  <w:r>
        <w:rPr>
          <w:sz w:val="24"/>
          <w:szCs w:val="24"/>
        </w:rPr>
        <w:t>к решению Совета муниципального района «</w:t>
      </w:r>
      <w:proofErr w:type="spellStart"/>
      <w:r>
        <w:rPr>
          <w:sz w:val="24"/>
          <w:szCs w:val="24"/>
        </w:rPr>
        <w:t>Шилкинский</w:t>
      </w:r>
      <w:proofErr w:type="spellEnd"/>
      <w:r>
        <w:rPr>
          <w:sz w:val="24"/>
          <w:szCs w:val="24"/>
        </w:rPr>
        <w:t xml:space="preserve"> район</w:t>
      </w:r>
      <w:r w:rsidR="00505102">
        <w:rPr>
          <w:sz w:val="24"/>
          <w:szCs w:val="24"/>
        </w:rPr>
        <w:t xml:space="preserve">» от 28 мая 2026 года    № 49/359 </w:t>
      </w:r>
      <w:r>
        <w:rPr>
          <w:sz w:val="24"/>
          <w:szCs w:val="24"/>
        </w:rPr>
        <w:t>«Об утверждении отчета об исполнении бюджета сельского поселения «</w:t>
      </w:r>
      <w:proofErr w:type="spellStart"/>
      <w:r>
        <w:rPr>
          <w:sz w:val="24"/>
          <w:szCs w:val="24"/>
        </w:rPr>
        <w:t>Размахнинское</w:t>
      </w:r>
      <w:proofErr w:type="spellEnd"/>
      <w:r>
        <w:rPr>
          <w:sz w:val="24"/>
          <w:szCs w:val="24"/>
        </w:rPr>
        <w:t>» за 2025 год»</w:t>
      </w: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637"/>
        <w:gridCol w:w="584"/>
        <w:gridCol w:w="1917"/>
        <w:gridCol w:w="694"/>
        <w:gridCol w:w="1444"/>
      </w:tblGrid>
      <w:tr w:rsidR="00943ACC" w:rsidTr="00943ACC">
        <w:trPr>
          <w:trHeight w:val="663"/>
        </w:trPr>
        <w:tc>
          <w:tcPr>
            <w:tcW w:w="91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сельского поселения по разделам и подразделам, целевым статьям и видам расходов классификации расходов бюджетов на 2025 год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Коды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505102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943ACC">
              <w:rPr>
                <w:color w:val="000000"/>
                <w:sz w:val="24"/>
                <w:szCs w:val="24"/>
              </w:rPr>
              <w:t>умма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943ACC">
              <w:rPr>
                <w:color w:val="000000"/>
                <w:sz w:val="24"/>
                <w:szCs w:val="24"/>
              </w:rPr>
              <w:t xml:space="preserve">(тыс. </w:t>
            </w:r>
            <w:proofErr w:type="spellStart"/>
            <w:r w:rsidR="00943ACC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="00943ACC">
              <w:rPr>
                <w:color w:val="000000"/>
                <w:sz w:val="24"/>
                <w:szCs w:val="24"/>
              </w:rPr>
              <w:t>)</w:t>
            </w:r>
          </w:p>
        </w:tc>
      </w:tr>
      <w:tr w:rsidR="00943ACC" w:rsidTr="00943ACC">
        <w:trPr>
          <w:trHeight w:val="802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13 414,0</w:t>
            </w:r>
          </w:p>
        </w:tc>
      </w:tr>
      <w:tr w:rsidR="00943ACC" w:rsidTr="00943ACC">
        <w:trPr>
          <w:trHeight w:val="63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955,3</w:t>
            </w:r>
          </w:p>
        </w:tc>
      </w:tr>
      <w:tr w:rsidR="00943ACC" w:rsidTr="00943ACC">
        <w:trPr>
          <w:trHeight w:val="63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955,3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00 0 00 20300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955,3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00 0 00 20300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955,3</w:t>
            </w:r>
          </w:p>
        </w:tc>
      </w:tr>
      <w:tr w:rsidR="00943ACC" w:rsidTr="00943ACC">
        <w:trPr>
          <w:trHeight w:val="63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высших органов исполнительной власти, местных администраций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2 009,5</w:t>
            </w:r>
          </w:p>
        </w:tc>
      </w:tr>
      <w:tr w:rsidR="00943ACC" w:rsidTr="00943ACC">
        <w:trPr>
          <w:trHeight w:val="70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00 0 00 20400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2 009,5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00 0 00 20400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2 009,5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00 0 00 20400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1 980,4</w:t>
            </w:r>
          </w:p>
        </w:tc>
      </w:tr>
      <w:tr w:rsidR="00943ACC" w:rsidTr="00943ACC">
        <w:trPr>
          <w:trHeight w:val="63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закупки товаров, работ и услуг 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00 0 00 20400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 органов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1,5</w:t>
            </w:r>
          </w:p>
        </w:tc>
      </w:tr>
      <w:tr w:rsidR="00943ACC" w:rsidTr="00943ACC">
        <w:trPr>
          <w:trHeight w:val="681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00 0 00 52106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00 0 00 52106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10 447,7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переданные полномочия от муниципального района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00 0 00 52106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7 769,1</w:t>
            </w:r>
          </w:p>
        </w:tc>
      </w:tr>
      <w:tr w:rsidR="00943ACC" w:rsidTr="00943ACC">
        <w:trPr>
          <w:trHeight w:val="416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00 0 00 52106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7 769,1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00 0 00 52106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5 480,9</w:t>
            </w:r>
          </w:p>
        </w:tc>
      </w:tr>
      <w:tr w:rsidR="00943ACC" w:rsidTr="00943ACC">
        <w:trPr>
          <w:trHeight w:val="63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00 0 00 52106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2 288,2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0000070051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7,0</w:t>
            </w:r>
          </w:p>
        </w:tc>
      </w:tr>
      <w:tr w:rsidR="00943ACC" w:rsidTr="00943ACC">
        <w:trPr>
          <w:trHeight w:val="63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закупки товаров, работ и услуг 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00 0 00 92030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127,3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00 0 0092030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425,6</w:t>
            </w:r>
          </w:p>
        </w:tc>
      </w:tr>
      <w:tr w:rsidR="00943ACC" w:rsidTr="00943ACC">
        <w:trPr>
          <w:trHeight w:val="63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Прочая закупка товаров,</w:t>
            </w:r>
            <w:r w:rsidR="00F777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работ и услуг </w:t>
            </w:r>
            <w:proofErr w:type="gramStart"/>
            <w:r>
              <w:rPr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обеспечение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00 0 00 92030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2 074,7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00 0  00 92030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317,9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00000П8050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00 0 00 51180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</w:tr>
      <w:tr w:rsidR="00943ACC" w:rsidTr="00943ACC">
        <w:trPr>
          <w:trHeight w:val="638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00000П8050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17,3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Взносы по обязательному социальному страхованию на выплаты по оплате труда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00 0 00 51180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56,6</w:t>
            </w:r>
          </w:p>
        </w:tc>
      </w:tr>
      <w:tr w:rsidR="00943ACC" w:rsidTr="00943ACC">
        <w:trPr>
          <w:trHeight w:val="36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125,8</w:t>
            </w:r>
          </w:p>
        </w:tc>
      </w:tr>
      <w:tr w:rsidR="00943ACC" w:rsidTr="00943ACC">
        <w:trPr>
          <w:trHeight w:val="663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0000092030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943ACC" w:rsidTr="00943ACC">
        <w:trPr>
          <w:trHeight w:val="70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других функций, связанных с обеспечением безопасности и правоохранительной деятельности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000009030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943ACC" w:rsidTr="00943ACC">
        <w:trPr>
          <w:trHeight w:val="70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Дорожное хозяйств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2 259,2</w:t>
            </w:r>
          </w:p>
        </w:tc>
      </w:tr>
      <w:tr w:rsidR="00943ACC" w:rsidTr="00943ACC">
        <w:trPr>
          <w:trHeight w:val="70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0000031500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1 564,7</w:t>
            </w:r>
          </w:p>
        </w:tc>
      </w:tr>
      <w:tr w:rsidR="00943ACC" w:rsidTr="00943ACC">
        <w:trPr>
          <w:trHeight w:val="70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Инве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0000031500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1 564,7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574,5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574,5</w:t>
            </w:r>
          </w:p>
        </w:tc>
      </w:tr>
      <w:tr w:rsidR="00943ACC" w:rsidTr="00943ACC">
        <w:trPr>
          <w:trHeight w:val="695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переданных полномочий муниципального района в области земельных отношений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00 0 00 52100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574,5</w:t>
            </w:r>
          </w:p>
        </w:tc>
      </w:tr>
      <w:tr w:rsidR="00943ACC" w:rsidTr="00943ACC">
        <w:trPr>
          <w:trHeight w:val="695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Прочая закупка товаров,</w:t>
            </w:r>
            <w:r w:rsidR="00F777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работ и услуг </w:t>
            </w:r>
            <w:proofErr w:type="gramStart"/>
            <w:r>
              <w:rPr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обеспечение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00000S6090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943ACC" w:rsidTr="00943ACC">
        <w:trPr>
          <w:trHeight w:val="695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81,5</w:t>
            </w:r>
          </w:p>
        </w:tc>
      </w:tr>
      <w:tr w:rsidR="00943ACC" w:rsidTr="00943ACC">
        <w:trPr>
          <w:trHeight w:val="695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Прочая закупка товаров,</w:t>
            </w:r>
            <w:r w:rsidR="00F777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работ и услуг </w:t>
            </w:r>
            <w:proofErr w:type="gramStart"/>
            <w:r>
              <w:rPr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обеспечение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81,5</w:t>
            </w:r>
          </w:p>
        </w:tc>
      </w:tr>
      <w:tr w:rsidR="00943ACC" w:rsidTr="00943ACC">
        <w:trPr>
          <w:trHeight w:val="695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Оплата работ,</w:t>
            </w:r>
            <w:r w:rsidR="00F777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0000092030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81,5</w:t>
            </w:r>
          </w:p>
        </w:tc>
      </w:tr>
      <w:tr w:rsidR="00943ACC" w:rsidTr="00943ACC">
        <w:trPr>
          <w:trHeight w:val="695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Другие вопросы в области  и охраны окружающей среды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109,4</w:t>
            </w:r>
          </w:p>
        </w:tc>
      </w:tr>
      <w:tr w:rsidR="00943ACC" w:rsidTr="00943ACC">
        <w:trPr>
          <w:trHeight w:val="695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</w:t>
            </w:r>
            <w:r w:rsidR="00F7771B">
              <w:rPr>
                <w:color w:val="000000"/>
                <w:sz w:val="24"/>
                <w:szCs w:val="24"/>
              </w:rPr>
              <w:t xml:space="preserve"> объекты капитального строительс</w:t>
            </w:r>
            <w:r>
              <w:rPr>
                <w:color w:val="000000"/>
                <w:sz w:val="24"/>
                <w:szCs w:val="24"/>
              </w:rPr>
              <w:t>тва государственной</w:t>
            </w:r>
            <w:r w:rsidR="00F777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(муниципальной собственности)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109,4</w:t>
            </w:r>
          </w:p>
        </w:tc>
      </w:tr>
      <w:tr w:rsidR="00943ACC" w:rsidTr="00943ACC">
        <w:trPr>
          <w:trHeight w:val="695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работы и услуги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0000077277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109,4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148,3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128,3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00 0 00 49101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128,3</w:t>
            </w:r>
          </w:p>
        </w:tc>
      </w:tr>
      <w:tr w:rsidR="00943ACC" w:rsidTr="00943ACC">
        <w:trPr>
          <w:trHeight w:val="387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00 0 00 49101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128,3</w:t>
            </w:r>
          </w:p>
        </w:tc>
      </w:tr>
      <w:tr w:rsidR="00943ACC" w:rsidTr="00943ACC">
        <w:trPr>
          <w:trHeight w:val="387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43ACC" w:rsidTr="00943ACC">
        <w:trPr>
          <w:trHeight w:val="387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Прочая закупка товаров,</w:t>
            </w:r>
            <w:r w:rsidR="00F777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работ и услуг 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43ACC" w:rsidTr="00943ACC">
        <w:trPr>
          <w:trHeight w:val="387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Оплата работ,</w:t>
            </w:r>
            <w:r w:rsidR="00F777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0000051297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43ACC" w:rsidTr="00943ACC">
        <w:trPr>
          <w:trHeight w:val="31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 w:rsidP="0050510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ACC" w:rsidRDefault="00943AC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16 456,1</w:t>
            </w:r>
          </w:p>
        </w:tc>
      </w:tr>
    </w:tbl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F7771B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F7771B">
      <w:pPr>
        <w:pStyle w:val="affff3"/>
        <w:tabs>
          <w:tab w:val="left" w:pos="0"/>
          <w:tab w:val="left" w:pos="1260"/>
        </w:tabs>
        <w:spacing w:after="0" w:line="240" w:lineRule="auto"/>
        <w:ind w:left="0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</w:p>
    <w:p w:rsidR="00943ACC" w:rsidRDefault="00943ACC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  <w:r>
        <w:rPr>
          <w:sz w:val="24"/>
          <w:szCs w:val="24"/>
        </w:rPr>
        <w:t>к решению Совета муниципального района «</w:t>
      </w:r>
      <w:proofErr w:type="spellStart"/>
      <w:r>
        <w:rPr>
          <w:sz w:val="24"/>
          <w:szCs w:val="24"/>
        </w:rPr>
        <w:t>Шилкинский</w:t>
      </w:r>
      <w:proofErr w:type="spellEnd"/>
      <w:r>
        <w:rPr>
          <w:sz w:val="24"/>
          <w:szCs w:val="24"/>
        </w:rPr>
        <w:t xml:space="preserve"> район</w:t>
      </w:r>
      <w:r w:rsidR="00505102">
        <w:rPr>
          <w:sz w:val="24"/>
          <w:szCs w:val="24"/>
        </w:rPr>
        <w:t xml:space="preserve">» от 28 мая 2026 года    № 49/359 </w:t>
      </w:r>
      <w:r>
        <w:rPr>
          <w:sz w:val="24"/>
          <w:szCs w:val="24"/>
        </w:rPr>
        <w:t>«Об утверждении отчета об исполнении бюджета сельского поселе</w:t>
      </w:r>
      <w:r w:rsidR="00F7771B">
        <w:rPr>
          <w:sz w:val="24"/>
          <w:szCs w:val="24"/>
        </w:rPr>
        <w:t>ния «</w:t>
      </w:r>
      <w:proofErr w:type="spellStart"/>
      <w:r w:rsidR="00F7771B">
        <w:rPr>
          <w:sz w:val="24"/>
          <w:szCs w:val="24"/>
        </w:rPr>
        <w:t>Размахнинское</w:t>
      </w:r>
      <w:proofErr w:type="spellEnd"/>
      <w:r w:rsidR="00F7771B">
        <w:rPr>
          <w:sz w:val="24"/>
          <w:szCs w:val="24"/>
        </w:rPr>
        <w:t>» за 2025 год»</w:t>
      </w:r>
    </w:p>
    <w:p w:rsidR="00F7771B" w:rsidRDefault="00F7771B" w:rsidP="00943ACC">
      <w:pPr>
        <w:pStyle w:val="affff3"/>
        <w:tabs>
          <w:tab w:val="left" w:pos="0"/>
          <w:tab w:val="left" w:pos="1260"/>
        </w:tabs>
        <w:spacing w:after="0" w:line="240" w:lineRule="auto"/>
        <w:ind w:left="4395" w:firstLine="0"/>
        <w:rPr>
          <w:sz w:val="24"/>
          <w:szCs w:val="24"/>
        </w:rPr>
      </w:pPr>
    </w:p>
    <w:p w:rsidR="00F7771B" w:rsidRDefault="00F7771B" w:rsidP="00F7771B">
      <w:pPr>
        <w:spacing w:line="240" w:lineRule="auto"/>
        <w:jc w:val="center"/>
        <w:rPr>
          <w:rFonts w:cs="MV Boli"/>
          <w:b/>
          <w:bCs/>
          <w:szCs w:val="28"/>
        </w:rPr>
      </w:pPr>
      <w:r w:rsidRPr="008A6CB8">
        <w:rPr>
          <w:rFonts w:cs="MV Boli"/>
          <w:b/>
          <w:bCs/>
          <w:szCs w:val="28"/>
        </w:rPr>
        <w:t>Программа муниципальных внутренних заимствований</w:t>
      </w:r>
    </w:p>
    <w:p w:rsidR="00F7771B" w:rsidRPr="008A6CB8" w:rsidRDefault="00F7771B" w:rsidP="00F7771B">
      <w:pPr>
        <w:spacing w:line="240" w:lineRule="auto"/>
        <w:jc w:val="center"/>
        <w:rPr>
          <w:rFonts w:cs="MV Boli"/>
          <w:b/>
          <w:bCs/>
          <w:szCs w:val="28"/>
        </w:rPr>
      </w:pPr>
      <w:r>
        <w:rPr>
          <w:rFonts w:cs="MV Boli"/>
          <w:b/>
          <w:bCs/>
          <w:szCs w:val="28"/>
        </w:rPr>
        <w:t>сельского поселения «</w:t>
      </w:r>
      <w:proofErr w:type="spellStart"/>
      <w:r>
        <w:rPr>
          <w:rFonts w:cs="MV Boli"/>
          <w:b/>
          <w:bCs/>
          <w:szCs w:val="28"/>
        </w:rPr>
        <w:t>Размахнинское</w:t>
      </w:r>
      <w:proofErr w:type="spellEnd"/>
      <w:r>
        <w:rPr>
          <w:rFonts w:cs="MV Boli"/>
          <w:b/>
          <w:bCs/>
          <w:szCs w:val="28"/>
        </w:rPr>
        <w:t>» за</w:t>
      </w:r>
      <w:r w:rsidRPr="008A6CB8">
        <w:rPr>
          <w:rFonts w:cs="MV Boli"/>
          <w:b/>
          <w:bCs/>
          <w:szCs w:val="28"/>
        </w:rPr>
        <w:t xml:space="preserve"> 20</w:t>
      </w:r>
      <w:r>
        <w:rPr>
          <w:rFonts w:cs="MV Boli"/>
          <w:b/>
          <w:bCs/>
          <w:szCs w:val="28"/>
        </w:rPr>
        <w:t>25</w:t>
      </w:r>
      <w:r w:rsidRPr="008A6CB8">
        <w:rPr>
          <w:rFonts w:cs="MV Boli"/>
          <w:b/>
          <w:bCs/>
          <w:szCs w:val="28"/>
        </w:rPr>
        <w:t xml:space="preserve"> год</w:t>
      </w:r>
    </w:p>
    <w:p w:rsidR="00F7771B" w:rsidRDefault="00F7771B" w:rsidP="00F7771B">
      <w:pPr>
        <w:spacing w:line="240" w:lineRule="auto"/>
        <w:jc w:val="center"/>
        <w:rPr>
          <w:rFonts w:cs="MV Boli"/>
          <w:b/>
          <w:bCs/>
          <w:sz w:val="32"/>
          <w:szCs w:val="32"/>
        </w:rPr>
      </w:pPr>
    </w:p>
    <w:p w:rsidR="00F7771B" w:rsidRPr="00013727" w:rsidRDefault="00F7771B" w:rsidP="00F7771B">
      <w:pPr>
        <w:spacing w:line="240" w:lineRule="auto"/>
        <w:ind w:firstLine="709"/>
        <w:rPr>
          <w:rFonts w:cs="MV Boli"/>
          <w:szCs w:val="28"/>
        </w:rPr>
      </w:pPr>
      <w:proofErr w:type="gramStart"/>
      <w:r w:rsidRPr="00013727">
        <w:rPr>
          <w:rFonts w:cs="MV Boli"/>
          <w:szCs w:val="28"/>
        </w:rPr>
        <w:t>Настоящая Программа муниципаль</w:t>
      </w:r>
      <w:r>
        <w:rPr>
          <w:rFonts w:cs="MV Boli"/>
          <w:szCs w:val="28"/>
        </w:rPr>
        <w:t>ных внутренних заимствований сельского поселения «</w:t>
      </w:r>
      <w:proofErr w:type="spellStart"/>
      <w:r>
        <w:rPr>
          <w:rFonts w:cs="MV Boli"/>
          <w:szCs w:val="28"/>
        </w:rPr>
        <w:t>Размахнинское</w:t>
      </w:r>
      <w:proofErr w:type="spellEnd"/>
      <w:r>
        <w:rPr>
          <w:rFonts w:cs="MV Boli"/>
          <w:szCs w:val="28"/>
        </w:rPr>
        <w:t>»</w:t>
      </w:r>
      <w:r w:rsidRPr="00013727">
        <w:rPr>
          <w:rFonts w:cs="MV Boli"/>
          <w:szCs w:val="28"/>
        </w:rPr>
        <w:t xml:space="preserve"> составлена в соответствии с бюджетным Кодексом Российской Федерации и устанавливает перечень и общий объем муниципальных внутренних заимств</w:t>
      </w:r>
      <w:r>
        <w:rPr>
          <w:rFonts w:cs="MV Boli"/>
          <w:szCs w:val="28"/>
        </w:rPr>
        <w:t>ований, осуществляемых  сельским поселением</w:t>
      </w:r>
      <w:r w:rsidRPr="00013727">
        <w:rPr>
          <w:rFonts w:cs="MV Boli"/>
          <w:szCs w:val="28"/>
        </w:rPr>
        <w:t>, направляемых в 20</w:t>
      </w:r>
      <w:r>
        <w:rPr>
          <w:rFonts w:cs="MV Boli"/>
          <w:szCs w:val="28"/>
        </w:rPr>
        <w:t>25</w:t>
      </w:r>
      <w:r w:rsidRPr="00013727">
        <w:rPr>
          <w:rFonts w:cs="MV Boli"/>
          <w:szCs w:val="28"/>
        </w:rPr>
        <w:t xml:space="preserve"> году на покрытие дефицита бюджета муниципального района, на покрытие временных кассовых разрывов, возникающих в процессе исполнения</w:t>
      </w:r>
      <w:r>
        <w:rPr>
          <w:rFonts w:cs="MV Boli"/>
          <w:szCs w:val="28"/>
        </w:rPr>
        <w:t xml:space="preserve"> бюджета сельского поселения</w:t>
      </w:r>
      <w:r w:rsidRPr="00013727">
        <w:rPr>
          <w:rFonts w:cs="MV Boli"/>
          <w:szCs w:val="28"/>
        </w:rPr>
        <w:t xml:space="preserve"> и погашения долговых обязат</w:t>
      </w:r>
      <w:r>
        <w:rPr>
          <w:rFonts w:cs="MV Boli"/>
          <w:szCs w:val="28"/>
        </w:rPr>
        <w:t>ельств сельского поселения «</w:t>
      </w:r>
      <w:proofErr w:type="spellStart"/>
      <w:r>
        <w:rPr>
          <w:rFonts w:cs="MV Boli"/>
          <w:szCs w:val="28"/>
        </w:rPr>
        <w:t>Размахнинское</w:t>
      </w:r>
      <w:proofErr w:type="spellEnd"/>
      <w:r>
        <w:rPr>
          <w:rFonts w:cs="MV Boli"/>
          <w:szCs w:val="28"/>
        </w:rPr>
        <w:t>»</w:t>
      </w:r>
      <w:r w:rsidRPr="00013727">
        <w:rPr>
          <w:rFonts w:cs="MV Boli"/>
          <w:szCs w:val="28"/>
        </w:rPr>
        <w:t>.</w:t>
      </w:r>
      <w:proofErr w:type="gramEnd"/>
    </w:p>
    <w:p w:rsidR="00F7771B" w:rsidRDefault="00F7771B" w:rsidP="00F7771B">
      <w:pPr>
        <w:spacing w:line="240" w:lineRule="auto"/>
        <w:ind w:firstLine="709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21"/>
        <w:gridCol w:w="2126"/>
      </w:tblGrid>
      <w:tr w:rsidR="00F7771B" w:rsidRPr="00155B99" w:rsidTr="00427A66">
        <w:tc>
          <w:tcPr>
            <w:tcW w:w="675" w:type="dxa"/>
            <w:vAlign w:val="center"/>
          </w:tcPr>
          <w:p w:rsidR="00F7771B" w:rsidRPr="00155B99" w:rsidRDefault="00F7771B" w:rsidP="00F7771B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 w:rsidRPr="00155B99">
              <w:rPr>
                <w:b/>
                <w:bCs/>
                <w:szCs w:val="28"/>
              </w:rPr>
              <w:t xml:space="preserve">№ </w:t>
            </w:r>
            <w:proofErr w:type="gramStart"/>
            <w:r w:rsidRPr="00155B99">
              <w:rPr>
                <w:b/>
                <w:bCs/>
                <w:szCs w:val="28"/>
              </w:rPr>
              <w:t>п</w:t>
            </w:r>
            <w:proofErr w:type="gramEnd"/>
            <w:r w:rsidRPr="00155B99">
              <w:rPr>
                <w:b/>
                <w:bCs/>
                <w:szCs w:val="28"/>
              </w:rPr>
              <w:t>/п</w:t>
            </w:r>
          </w:p>
        </w:tc>
        <w:tc>
          <w:tcPr>
            <w:tcW w:w="6521" w:type="dxa"/>
            <w:vAlign w:val="center"/>
          </w:tcPr>
          <w:p w:rsidR="00F7771B" w:rsidRPr="00155B99" w:rsidRDefault="00F7771B" w:rsidP="00F7771B">
            <w:pPr>
              <w:pStyle w:val="30"/>
              <w:spacing w:before="0" w:after="0" w:line="240" w:lineRule="auto"/>
              <w:rPr>
                <w:szCs w:val="28"/>
              </w:rPr>
            </w:pPr>
            <w:r w:rsidRPr="00155B99">
              <w:rPr>
                <w:szCs w:val="28"/>
              </w:rPr>
              <w:t>Муниципальные внутренние заимствования</w:t>
            </w:r>
          </w:p>
        </w:tc>
        <w:tc>
          <w:tcPr>
            <w:tcW w:w="2126" w:type="dxa"/>
            <w:vAlign w:val="center"/>
          </w:tcPr>
          <w:p w:rsidR="00F7771B" w:rsidRPr="00155B99" w:rsidRDefault="00F7771B" w:rsidP="00F7771B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 w:rsidRPr="00155B99">
              <w:rPr>
                <w:b/>
                <w:bCs/>
                <w:szCs w:val="28"/>
              </w:rPr>
              <w:t>Сумма</w:t>
            </w:r>
          </w:p>
          <w:p w:rsidR="00F7771B" w:rsidRPr="00155B99" w:rsidRDefault="00F7771B" w:rsidP="00F7771B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 w:rsidRPr="00155B99">
              <w:rPr>
                <w:b/>
                <w:bCs/>
                <w:szCs w:val="28"/>
              </w:rPr>
              <w:t>(тыс. рублей)</w:t>
            </w:r>
          </w:p>
        </w:tc>
      </w:tr>
      <w:tr w:rsidR="00F7771B" w:rsidRPr="00155B99" w:rsidTr="00427A66">
        <w:tc>
          <w:tcPr>
            <w:tcW w:w="675" w:type="dxa"/>
            <w:vAlign w:val="center"/>
          </w:tcPr>
          <w:p w:rsidR="00F7771B" w:rsidRPr="00155B99" w:rsidRDefault="00F7771B" w:rsidP="00F7771B">
            <w:pPr>
              <w:spacing w:line="240" w:lineRule="auto"/>
              <w:jc w:val="center"/>
              <w:rPr>
                <w:szCs w:val="28"/>
              </w:rPr>
            </w:pPr>
            <w:r w:rsidRPr="00155B99">
              <w:rPr>
                <w:szCs w:val="28"/>
              </w:rPr>
              <w:t>1.</w:t>
            </w:r>
          </w:p>
        </w:tc>
        <w:tc>
          <w:tcPr>
            <w:tcW w:w="6521" w:type="dxa"/>
            <w:vAlign w:val="center"/>
          </w:tcPr>
          <w:p w:rsidR="00F7771B" w:rsidRPr="00155B99" w:rsidRDefault="00F7771B" w:rsidP="00F7771B">
            <w:pPr>
              <w:spacing w:line="240" w:lineRule="auto"/>
              <w:rPr>
                <w:szCs w:val="28"/>
              </w:rPr>
            </w:pPr>
            <w:r w:rsidRPr="00155B99">
              <w:rPr>
                <w:szCs w:val="28"/>
              </w:rPr>
              <w:t>Бюджетные кредиты, полученные из бюджетов других уровней.</w:t>
            </w:r>
          </w:p>
          <w:p w:rsidR="00F7771B" w:rsidRPr="00155B99" w:rsidRDefault="00F7771B" w:rsidP="00F7771B">
            <w:pPr>
              <w:spacing w:line="240" w:lineRule="auto"/>
              <w:rPr>
                <w:szCs w:val="28"/>
              </w:rPr>
            </w:pPr>
            <w:r w:rsidRPr="00155B99">
              <w:rPr>
                <w:szCs w:val="28"/>
              </w:rPr>
              <w:t>Привлечение средств</w:t>
            </w:r>
          </w:p>
          <w:p w:rsidR="00F7771B" w:rsidRPr="00155B99" w:rsidRDefault="00F7771B" w:rsidP="00F7771B">
            <w:pPr>
              <w:spacing w:line="240" w:lineRule="auto"/>
              <w:rPr>
                <w:szCs w:val="28"/>
              </w:rPr>
            </w:pPr>
            <w:r w:rsidRPr="00155B99">
              <w:rPr>
                <w:szCs w:val="28"/>
              </w:rPr>
              <w:t>Погашение основной суммы задолженности</w:t>
            </w:r>
          </w:p>
        </w:tc>
        <w:tc>
          <w:tcPr>
            <w:tcW w:w="2126" w:type="dxa"/>
            <w:vAlign w:val="center"/>
          </w:tcPr>
          <w:p w:rsidR="00F7771B" w:rsidRPr="00FD5530" w:rsidRDefault="00F7771B" w:rsidP="00F7771B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F7771B" w:rsidRDefault="00F7771B" w:rsidP="00F7771B">
            <w:pPr>
              <w:spacing w:line="240" w:lineRule="auto"/>
              <w:jc w:val="center"/>
              <w:rPr>
                <w:szCs w:val="28"/>
              </w:rPr>
            </w:pPr>
          </w:p>
          <w:p w:rsidR="00F7771B" w:rsidRPr="00B66BE1" w:rsidRDefault="00F7771B" w:rsidP="00F7771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7771B" w:rsidRPr="00155B99" w:rsidTr="00427A66">
        <w:tc>
          <w:tcPr>
            <w:tcW w:w="675" w:type="dxa"/>
            <w:vAlign w:val="center"/>
          </w:tcPr>
          <w:p w:rsidR="00F7771B" w:rsidRPr="00155B99" w:rsidRDefault="00F7771B" w:rsidP="00F7771B">
            <w:pPr>
              <w:spacing w:line="240" w:lineRule="auto"/>
              <w:jc w:val="center"/>
              <w:rPr>
                <w:szCs w:val="28"/>
              </w:rPr>
            </w:pPr>
            <w:r w:rsidRPr="00155B99">
              <w:rPr>
                <w:szCs w:val="28"/>
              </w:rPr>
              <w:t>2.</w:t>
            </w:r>
          </w:p>
        </w:tc>
        <w:tc>
          <w:tcPr>
            <w:tcW w:w="6521" w:type="dxa"/>
            <w:vAlign w:val="center"/>
          </w:tcPr>
          <w:p w:rsidR="00F7771B" w:rsidRPr="00155B99" w:rsidRDefault="00F7771B" w:rsidP="00F7771B">
            <w:pPr>
              <w:spacing w:line="240" w:lineRule="auto"/>
              <w:rPr>
                <w:szCs w:val="28"/>
              </w:rPr>
            </w:pPr>
            <w:r w:rsidRPr="00155B99">
              <w:rPr>
                <w:szCs w:val="28"/>
              </w:rPr>
              <w:t>Кредитные соглашения и договоры</w:t>
            </w:r>
          </w:p>
          <w:p w:rsidR="00F7771B" w:rsidRPr="00155B99" w:rsidRDefault="00F7771B" w:rsidP="00505102">
            <w:pPr>
              <w:spacing w:line="240" w:lineRule="auto"/>
              <w:ind w:firstLine="0"/>
              <w:rPr>
                <w:szCs w:val="28"/>
              </w:rPr>
            </w:pPr>
            <w:r w:rsidRPr="00155B99">
              <w:rPr>
                <w:szCs w:val="28"/>
              </w:rPr>
              <w:t>Привлечение краткосрочных  кредитов  сберегательного банка</w:t>
            </w:r>
          </w:p>
          <w:p w:rsidR="00F7771B" w:rsidRPr="00155B99" w:rsidRDefault="00F7771B" w:rsidP="00F7771B">
            <w:pPr>
              <w:spacing w:line="240" w:lineRule="auto"/>
              <w:rPr>
                <w:szCs w:val="28"/>
              </w:rPr>
            </w:pPr>
            <w:r w:rsidRPr="00155B99">
              <w:rPr>
                <w:szCs w:val="28"/>
              </w:rPr>
              <w:t>Погашение основной суммы задолженности</w:t>
            </w:r>
          </w:p>
        </w:tc>
        <w:tc>
          <w:tcPr>
            <w:tcW w:w="2126" w:type="dxa"/>
            <w:vAlign w:val="center"/>
          </w:tcPr>
          <w:p w:rsidR="00F7771B" w:rsidRPr="00155B99" w:rsidRDefault="00F7771B" w:rsidP="00F7771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7771B" w:rsidRPr="00155B99" w:rsidTr="00427A66">
        <w:trPr>
          <w:trHeight w:val="1537"/>
        </w:trPr>
        <w:tc>
          <w:tcPr>
            <w:tcW w:w="675" w:type="dxa"/>
            <w:vAlign w:val="center"/>
          </w:tcPr>
          <w:p w:rsidR="00F7771B" w:rsidRPr="00155B99" w:rsidRDefault="00F7771B" w:rsidP="00F7771B">
            <w:pPr>
              <w:spacing w:line="240" w:lineRule="auto"/>
              <w:jc w:val="center"/>
              <w:rPr>
                <w:szCs w:val="28"/>
              </w:rPr>
            </w:pPr>
            <w:r w:rsidRPr="00155B99">
              <w:rPr>
                <w:szCs w:val="28"/>
              </w:rPr>
              <w:t>3.</w:t>
            </w:r>
          </w:p>
        </w:tc>
        <w:tc>
          <w:tcPr>
            <w:tcW w:w="6521" w:type="dxa"/>
            <w:vAlign w:val="center"/>
          </w:tcPr>
          <w:p w:rsidR="00F7771B" w:rsidRPr="00155B99" w:rsidRDefault="00F7771B" w:rsidP="00505102">
            <w:pPr>
              <w:spacing w:line="240" w:lineRule="auto"/>
              <w:ind w:firstLine="0"/>
              <w:rPr>
                <w:szCs w:val="28"/>
              </w:rPr>
            </w:pPr>
            <w:bookmarkStart w:id="0" w:name="_GoBack"/>
            <w:bookmarkEnd w:id="0"/>
            <w:r w:rsidRPr="00155B99">
              <w:rPr>
                <w:szCs w:val="28"/>
              </w:rPr>
              <w:t>Общий объем муниципальных внутренних заимствований, направляемых на покрытие дефицита бюджета и погашения долговых обязательств района.</w:t>
            </w:r>
          </w:p>
          <w:p w:rsidR="00F7771B" w:rsidRPr="00155B99" w:rsidRDefault="00F7771B" w:rsidP="00F7771B">
            <w:pPr>
              <w:spacing w:line="240" w:lineRule="auto"/>
              <w:rPr>
                <w:szCs w:val="28"/>
              </w:rPr>
            </w:pPr>
            <w:r w:rsidRPr="00155B99">
              <w:rPr>
                <w:szCs w:val="28"/>
              </w:rPr>
              <w:t>Привлечение средств</w:t>
            </w:r>
          </w:p>
          <w:p w:rsidR="00F7771B" w:rsidRPr="00155B99" w:rsidRDefault="00F7771B" w:rsidP="00F7771B">
            <w:pPr>
              <w:spacing w:line="240" w:lineRule="auto"/>
              <w:rPr>
                <w:szCs w:val="28"/>
              </w:rPr>
            </w:pPr>
            <w:r w:rsidRPr="00155B99">
              <w:rPr>
                <w:szCs w:val="28"/>
              </w:rPr>
              <w:t>Погашение основной суммы задолженности.</w:t>
            </w:r>
          </w:p>
        </w:tc>
        <w:tc>
          <w:tcPr>
            <w:tcW w:w="2126" w:type="dxa"/>
            <w:vAlign w:val="center"/>
          </w:tcPr>
          <w:p w:rsidR="00F7771B" w:rsidRDefault="00F7771B" w:rsidP="00F7771B">
            <w:pPr>
              <w:spacing w:line="240" w:lineRule="auto"/>
              <w:jc w:val="center"/>
              <w:rPr>
                <w:szCs w:val="28"/>
              </w:rPr>
            </w:pPr>
          </w:p>
          <w:p w:rsidR="00F7771B" w:rsidRPr="00155B99" w:rsidRDefault="00F7771B" w:rsidP="00F7771B">
            <w:pPr>
              <w:spacing w:line="240" w:lineRule="auto"/>
              <w:jc w:val="center"/>
              <w:rPr>
                <w:szCs w:val="28"/>
              </w:rPr>
            </w:pPr>
          </w:p>
          <w:p w:rsidR="00F7771B" w:rsidRPr="00155B99" w:rsidRDefault="00F7771B" w:rsidP="00F7771B">
            <w:pPr>
              <w:spacing w:line="240" w:lineRule="auto"/>
              <w:jc w:val="center"/>
              <w:rPr>
                <w:szCs w:val="28"/>
              </w:rPr>
            </w:pPr>
          </w:p>
          <w:p w:rsidR="00F7771B" w:rsidRPr="00FD5530" w:rsidRDefault="00F7771B" w:rsidP="00F7771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F7771B" w:rsidRDefault="00F7771B" w:rsidP="00F7771B">
            <w:pPr>
              <w:spacing w:line="240" w:lineRule="auto"/>
              <w:jc w:val="center"/>
              <w:rPr>
                <w:szCs w:val="28"/>
              </w:rPr>
            </w:pPr>
          </w:p>
          <w:p w:rsidR="00F7771B" w:rsidRPr="00D20EAF" w:rsidRDefault="00F7771B" w:rsidP="00F7771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F7771B" w:rsidRDefault="00F7771B" w:rsidP="00F7771B">
      <w:pPr>
        <w:spacing w:line="240" w:lineRule="auto"/>
        <w:ind w:firstLine="709"/>
        <w:rPr>
          <w:szCs w:val="28"/>
        </w:rPr>
      </w:pPr>
    </w:p>
    <w:p w:rsidR="00F7771B" w:rsidRDefault="00F7771B" w:rsidP="00F7771B">
      <w:pPr>
        <w:spacing w:line="240" w:lineRule="auto"/>
        <w:ind w:firstLine="709"/>
        <w:rPr>
          <w:szCs w:val="28"/>
        </w:rPr>
      </w:pPr>
      <w:r>
        <w:rPr>
          <w:szCs w:val="28"/>
        </w:rPr>
        <w:t>В 2025г.  не планируется привлечение кредитных ресурсов за счет бюджета муниципального района на покрытие временного кассового разрыва</w:t>
      </w:r>
    </w:p>
    <w:p w:rsidR="00F7771B" w:rsidRDefault="00F7771B" w:rsidP="00F7771B">
      <w:pPr>
        <w:spacing w:line="240" w:lineRule="auto"/>
        <w:ind w:firstLine="709"/>
        <w:rPr>
          <w:szCs w:val="28"/>
        </w:rPr>
      </w:pPr>
    </w:p>
    <w:p w:rsidR="00F7771B" w:rsidRPr="00013727" w:rsidRDefault="00F7771B" w:rsidP="00F7771B">
      <w:pPr>
        <w:spacing w:line="240" w:lineRule="auto"/>
        <w:ind w:firstLine="709"/>
        <w:jc w:val="center"/>
        <w:rPr>
          <w:szCs w:val="28"/>
        </w:rPr>
      </w:pPr>
      <w:r>
        <w:rPr>
          <w:szCs w:val="28"/>
        </w:rPr>
        <w:t>___________________</w:t>
      </w:r>
    </w:p>
    <w:p w:rsidR="00A920BA" w:rsidRPr="00943ACC" w:rsidRDefault="00A920BA" w:rsidP="00F7771B">
      <w:pPr>
        <w:spacing w:line="240" w:lineRule="auto"/>
        <w:rPr>
          <w:sz w:val="24"/>
          <w:szCs w:val="24"/>
        </w:rPr>
      </w:pPr>
    </w:p>
    <w:sectPr w:rsidR="00A920BA" w:rsidRPr="00943ACC" w:rsidSect="00943ACC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E7B" w:rsidRDefault="00D01E7B">
      <w:r>
        <w:separator/>
      </w:r>
    </w:p>
  </w:endnote>
  <w:endnote w:type="continuationSeparator" w:id="0">
    <w:p w:rsidR="00D01E7B" w:rsidRDefault="00D0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3701903"/>
      <w:docPartObj>
        <w:docPartGallery w:val="Page Numbers (Bottom of Page)"/>
        <w:docPartUnique/>
      </w:docPartObj>
    </w:sdtPr>
    <w:sdtEndPr/>
    <w:sdtContent>
      <w:p w:rsidR="00943ACC" w:rsidRDefault="00943ACC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102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943ACC" w:rsidRDefault="00943ACC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E7B" w:rsidRDefault="00D01E7B">
      <w:r>
        <w:separator/>
      </w:r>
    </w:p>
  </w:footnote>
  <w:footnote w:type="continuationSeparator" w:id="0">
    <w:p w:rsidR="00D01E7B" w:rsidRDefault="00D01E7B">
      <w:r>
        <w:continuationSeparator/>
      </w:r>
    </w:p>
  </w:footnote>
  <w:footnote w:type="continuationNotice" w:id="1">
    <w:p w:rsidR="00D01E7B" w:rsidRDefault="00D01E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32F"/>
    <w:rsid w:val="0000073A"/>
    <w:rsid w:val="00000A43"/>
    <w:rsid w:val="0000156D"/>
    <w:rsid w:val="000017A7"/>
    <w:rsid w:val="00001840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7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3ED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80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29F9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4BD0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AAD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81"/>
    <w:rsid w:val="001144F7"/>
    <w:rsid w:val="00114822"/>
    <w:rsid w:val="00114FFA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32B4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A6F"/>
    <w:rsid w:val="00132A7C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445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47785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4C4E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66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25CA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896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17CF"/>
    <w:rsid w:val="00252251"/>
    <w:rsid w:val="00252D6A"/>
    <w:rsid w:val="0025327F"/>
    <w:rsid w:val="00253E32"/>
    <w:rsid w:val="00253FCD"/>
    <w:rsid w:val="002545D8"/>
    <w:rsid w:val="0025470C"/>
    <w:rsid w:val="00254D42"/>
    <w:rsid w:val="0025534A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429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2A4E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000B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6EB4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822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4DF7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934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0B62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AB1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3C7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257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39B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2EFB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C72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A28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B708B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5748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102"/>
    <w:rsid w:val="0050564E"/>
    <w:rsid w:val="00505BA4"/>
    <w:rsid w:val="00505ED5"/>
    <w:rsid w:val="00506395"/>
    <w:rsid w:val="00506DA4"/>
    <w:rsid w:val="00506E8A"/>
    <w:rsid w:val="0050745C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2AB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2BD"/>
    <w:rsid w:val="005463DA"/>
    <w:rsid w:val="005470F4"/>
    <w:rsid w:val="00547B23"/>
    <w:rsid w:val="00547FDA"/>
    <w:rsid w:val="00550132"/>
    <w:rsid w:val="00550226"/>
    <w:rsid w:val="0055072E"/>
    <w:rsid w:val="005521AD"/>
    <w:rsid w:val="005524E6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0EF9"/>
    <w:rsid w:val="0056152C"/>
    <w:rsid w:val="0056185E"/>
    <w:rsid w:val="00561EFC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381"/>
    <w:rsid w:val="005A44FB"/>
    <w:rsid w:val="005A4743"/>
    <w:rsid w:val="005A48BA"/>
    <w:rsid w:val="005A4A33"/>
    <w:rsid w:val="005A4C3D"/>
    <w:rsid w:val="005A4FED"/>
    <w:rsid w:val="005A5C5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A8A"/>
    <w:rsid w:val="006D7683"/>
    <w:rsid w:val="006D78A9"/>
    <w:rsid w:val="006E0108"/>
    <w:rsid w:val="006E1CC6"/>
    <w:rsid w:val="006E1F1D"/>
    <w:rsid w:val="006E224A"/>
    <w:rsid w:val="006E22EE"/>
    <w:rsid w:val="006E3A66"/>
    <w:rsid w:val="006E3B5B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633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5F91"/>
    <w:rsid w:val="007B66DF"/>
    <w:rsid w:val="007B7847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3BBF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1315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2FB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5DDC"/>
    <w:rsid w:val="0082647C"/>
    <w:rsid w:val="008264AF"/>
    <w:rsid w:val="008269D3"/>
    <w:rsid w:val="008271EE"/>
    <w:rsid w:val="00827BFF"/>
    <w:rsid w:val="00827FB4"/>
    <w:rsid w:val="00830433"/>
    <w:rsid w:val="008304CE"/>
    <w:rsid w:val="008304E2"/>
    <w:rsid w:val="00830780"/>
    <w:rsid w:val="0083189C"/>
    <w:rsid w:val="00831DEF"/>
    <w:rsid w:val="00832313"/>
    <w:rsid w:val="0083278F"/>
    <w:rsid w:val="00833B5D"/>
    <w:rsid w:val="008341D3"/>
    <w:rsid w:val="008346C5"/>
    <w:rsid w:val="00834F09"/>
    <w:rsid w:val="00834F10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1AA2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0D8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36F"/>
    <w:rsid w:val="0091758E"/>
    <w:rsid w:val="009175EC"/>
    <w:rsid w:val="00917971"/>
    <w:rsid w:val="00917A7E"/>
    <w:rsid w:val="00917B17"/>
    <w:rsid w:val="00917B6E"/>
    <w:rsid w:val="00920E1E"/>
    <w:rsid w:val="00921693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3728"/>
    <w:rsid w:val="00943ACC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3F28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810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436D"/>
    <w:rsid w:val="00A051A5"/>
    <w:rsid w:val="00A053C4"/>
    <w:rsid w:val="00A065CA"/>
    <w:rsid w:val="00A07248"/>
    <w:rsid w:val="00A07D11"/>
    <w:rsid w:val="00A106AE"/>
    <w:rsid w:val="00A11E0F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81D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473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4EB6"/>
    <w:rsid w:val="00A554B7"/>
    <w:rsid w:val="00A556C6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60D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0BA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AD3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20D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669F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0E03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5E99"/>
    <w:rsid w:val="00BE60A4"/>
    <w:rsid w:val="00BE6B2C"/>
    <w:rsid w:val="00BE7050"/>
    <w:rsid w:val="00BE7844"/>
    <w:rsid w:val="00BE7A2B"/>
    <w:rsid w:val="00BF0230"/>
    <w:rsid w:val="00BF06D7"/>
    <w:rsid w:val="00BF0AF1"/>
    <w:rsid w:val="00BF1138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07299"/>
    <w:rsid w:val="00C100EA"/>
    <w:rsid w:val="00C1031C"/>
    <w:rsid w:val="00C10D01"/>
    <w:rsid w:val="00C1161F"/>
    <w:rsid w:val="00C12336"/>
    <w:rsid w:val="00C129B6"/>
    <w:rsid w:val="00C12E62"/>
    <w:rsid w:val="00C13B41"/>
    <w:rsid w:val="00C1435A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6E05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6D91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37C51"/>
    <w:rsid w:val="00C37E23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A92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0C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CF7F90"/>
    <w:rsid w:val="00D0019F"/>
    <w:rsid w:val="00D003E9"/>
    <w:rsid w:val="00D0089D"/>
    <w:rsid w:val="00D00B04"/>
    <w:rsid w:val="00D0123D"/>
    <w:rsid w:val="00D01DCA"/>
    <w:rsid w:val="00D01E22"/>
    <w:rsid w:val="00D01E7B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6F5D"/>
    <w:rsid w:val="00D47E71"/>
    <w:rsid w:val="00D47F8C"/>
    <w:rsid w:val="00D50016"/>
    <w:rsid w:val="00D50548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4830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5F1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218"/>
    <w:rsid w:val="00D974D1"/>
    <w:rsid w:val="00D97F13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492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1EC3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879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4EDF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5A19"/>
    <w:rsid w:val="00E6640B"/>
    <w:rsid w:val="00E66734"/>
    <w:rsid w:val="00E667BD"/>
    <w:rsid w:val="00E66934"/>
    <w:rsid w:val="00E6738A"/>
    <w:rsid w:val="00E67618"/>
    <w:rsid w:val="00E67A0D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1F8"/>
    <w:rsid w:val="00E80A9A"/>
    <w:rsid w:val="00E818BC"/>
    <w:rsid w:val="00E8196E"/>
    <w:rsid w:val="00E81C2D"/>
    <w:rsid w:val="00E82785"/>
    <w:rsid w:val="00E82B11"/>
    <w:rsid w:val="00E82BE7"/>
    <w:rsid w:val="00E82ECE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055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949"/>
    <w:rsid w:val="00EB3AA7"/>
    <w:rsid w:val="00EB3CD7"/>
    <w:rsid w:val="00EB448A"/>
    <w:rsid w:val="00EB4F27"/>
    <w:rsid w:val="00EB5F9A"/>
    <w:rsid w:val="00EB65D7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7A9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031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7C0"/>
    <w:rsid w:val="00F059BD"/>
    <w:rsid w:val="00F05F01"/>
    <w:rsid w:val="00F05FCD"/>
    <w:rsid w:val="00F06288"/>
    <w:rsid w:val="00F06454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BF3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648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6CEF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2A00"/>
    <w:rsid w:val="00F6333D"/>
    <w:rsid w:val="00F64244"/>
    <w:rsid w:val="00F64574"/>
    <w:rsid w:val="00F6461B"/>
    <w:rsid w:val="00F647BE"/>
    <w:rsid w:val="00F64E3F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7771B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5F83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26B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A799E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1E3"/>
    <w:rsid w:val="00FE1FFB"/>
    <w:rsid w:val="00FE223E"/>
    <w:rsid w:val="00FE28FD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43ACC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uiPriority w:val="59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430CBA5E9599E24C1532A5D29A55061ACB2A668E7939359978A6122F62CAB283CB67C76B263e2z2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30CBA5E9599E24C1532A5D29A55061ACB2A668E7939359978A6122F62CAB283CB67C72B76A246DeBz7J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C1C94840-2BB1-4617-83FB-F28D64BF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18</Pages>
  <Words>4997</Words>
  <Characters>28486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33417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Тамара Анатольевна</cp:lastModifiedBy>
  <cp:revision>11</cp:revision>
  <cp:lastPrinted>2026-04-09T00:30:00Z</cp:lastPrinted>
  <dcterms:created xsi:type="dcterms:W3CDTF">2026-05-13T05:41:00Z</dcterms:created>
  <dcterms:modified xsi:type="dcterms:W3CDTF">2026-06-01T01:53:00Z</dcterms:modified>
</cp:coreProperties>
</file>